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8FF75" w14:textId="77777777" w:rsidR="00362185" w:rsidRPr="00FE6020" w:rsidRDefault="00362185">
      <w:pPr>
        <w:spacing w:before="2" w:line="120" w:lineRule="exact"/>
        <w:rPr>
          <w:rFonts w:asciiTheme="minorHAnsi" w:hAnsiTheme="minorHAnsi" w:cstheme="minorHAnsi"/>
          <w:sz w:val="18"/>
          <w:szCs w:val="18"/>
        </w:rPr>
      </w:pPr>
    </w:p>
    <w:p w14:paraId="480FF4A8" w14:textId="77777777" w:rsidR="00362185" w:rsidRPr="00FE6020" w:rsidRDefault="0036218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2729B4C3" w14:textId="77777777" w:rsidR="00362185" w:rsidRPr="00FE6020" w:rsidRDefault="0036218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06086D9E" w14:textId="77777777" w:rsidR="00362185" w:rsidRPr="00FE6020" w:rsidRDefault="00FE6020">
      <w:pPr>
        <w:ind w:left="104" w:right="-54"/>
        <w:rPr>
          <w:rFonts w:asciiTheme="minorHAnsi" w:hAnsiTheme="minorHAnsi" w:cstheme="minorHAnsi"/>
          <w:sz w:val="18"/>
          <w:szCs w:val="18"/>
        </w:rPr>
      </w:pPr>
      <w:r w:rsidRPr="00FE6020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9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FE6020">
        <w:rPr>
          <w:rFonts w:asciiTheme="minorHAnsi" w:hAnsiTheme="minorHAnsi" w:cstheme="minorHAnsi"/>
          <w:sz w:val="18"/>
          <w:szCs w:val="18"/>
        </w:rPr>
        <w:t>S</w:t>
      </w:r>
      <w:r w:rsidRPr="00FE6020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7"/>
          <w:sz w:val="18"/>
          <w:szCs w:val="18"/>
        </w:rPr>
        <w:t>O</w:t>
      </w:r>
      <w:r w:rsidRPr="00FE6020">
        <w:rPr>
          <w:rFonts w:asciiTheme="minorHAnsi" w:hAnsiTheme="minorHAnsi" w:cstheme="minorHAnsi"/>
          <w:sz w:val="18"/>
          <w:szCs w:val="18"/>
        </w:rPr>
        <w:t>F</w:t>
      </w:r>
      <w:r w:rsidRPr="00FE6020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8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7"/>
          <w:sz w:val="18"/>
          <w:szCs w:val="18"/>
        </w:rPr>
        <w:t>X</w:t>
      </w:r>
      <w:r w:rsidRPr="00FE6020">
        <w:rPr>
          <w:rFonts w:asciiTheme="minorHAnsi" w:hAnsiTheme="minorHAnsi" w:cstheme="minorHAnsi"/>
          <w:spacing w:val="9"/>
          <w:sz w:val="18"/>
          <w:szCs w:val="18"/>
        </w:rPr>
        <w:t>P</w:t>
      </w:r>
      <w:r w:rsidRPr="00FE6020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10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8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7"/>
          <w:sz w:val="18"/>
          <w:szCs w:val="18"/>
        </w:rPr>
        <w:t>S</w:t>
      </w:r>
      <w:r w:rsidRPr="00FE6020">
        <w:rPr>
          <w:rFonts w:asciiTheme="minorHAnsi" w:hAnsiTheme="minorHAnsi" w:cstheme="minorHAnsi"/>
          <w:sz w:val="18"/>
          <w:szCs w:val="18"/>
        </w:rPr>
        <w:t>E</w:t>
      </w:r>
    </w:p>
    <w:p w14:paraId="0C61F289" w14:textId="77777777" w:rsidR="00362185" w:rsidRPr="00FE6020" w:rsidRDefault="00362185">
      <w:pPr>
        <w:spacing w:before="9" w:line="120" w:lineRule="exact"/>
        <w:rPr>
          <w:rFonts w:asciiTheme="minorHAnsi" w:hAnsiTheme="minorHAnsi" w:cstheme="minorHAnsi"/>
          <w:sz w:val="18"/>
          <w:szCs w:val="18"/>
        </w:rPr>
      </w:pPr>
    </w:p>
    <w:p w14:paraId="24A224B9" w14:textId="77777777" w:rsidR="00362185" w:rsidRPr="00FE6020" w:rsidRDefault="0036218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7B679476" w14:textId="77777777" w:rsidR="00362185" w:rsidRPr="00FE6020" w:rsidRDefault="00FE6020">
      <w:pPr>
        <w:ind w:left="104"/>
        <w:rPr>
          <w:rFonts w:asciiTheme="minorHAnsi" w:hAnsiTheme="minorHAnsi" w:cstheme="minorHAnsi"/>
          <w:sz w:val="18"/>
          <w:szCs w:val="18"/>
        </w:rPr>
      </w:pPr>
      <w:r w:rsidRPr="00FE6020">
        <w:rPr>
          <w:rFonts w:asciiTheme="minorHAnsi" w:hAnsiTheme="minorHAnsi" w:cstheme="minorHAnsi"/>
          <w:i/>
          <w:sz w:val="18"/>
          <w:szCs w:val="18"/>
        </w:rPr>
        <w:t>E</w:t>
      </w:r>
      <w:r w:rsidRPr="00FE6020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FE6020">
        <w:rPr>
          <w:rFonts w:asciiTheme="minorHAnsi" w:hAnsiTheme="minorHAnsi" w:cstheme="minorHAnsi"/>
          <w:i/>
          <w:sz w:val="18"/>
          <w:szCs w:val="18"/>
        </w:rPr>
        <w:t>terp</w:t>
      </w:r>
      <w:r w:rsidRPr="00FE6020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FE6020">
        <w:rPr>
          <w:rFonts w:asciiTheme="minorHAnsi" w:hAnsiTheme="minorHAnsi" w:cstheme="minorHAnsi"/>
          <w:i/>
          <w:sz w:val="18"/>
          <w:szCs w:val="18"/>
        </w:rPr>
        <w:t>i</w:t>
      </w:r>
      <w:r w:rsidRPr="00FE6020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FE6020">
        <w:rPr>
          <w:rFonts w:asciiTheme="minorHAnsi" w:hAnsiTheme="minorHAnsi" w:cstheme="minorHAnsi"/>
          <w:i/>
          <w:sz w:val="18"/>
          <w:szCs w:val="18"/>
        </w:rPr>
        <w:t>e</w:t>
      </w:r>
      <w:r w:rsidRPr="00FE6020">
        <w:rPr>
          <w:rFonts w:asciiTheme="minorHAnsi" w:hAnsiTheme="minorHAnsi" w:cstheme="minorHAnsi"/>
          <w:i/>
          <w:spacing w:val="-7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i/>
          <w:spacing w:val="-1"/>
          <w:sz w:val="18"/>
          <w:szCs w:val="18"/>
        </w:rPr>
        <w:t>C</w:t>
      </w:r>
      <w:r w:rsidRPr="00FE6020">
        <w:rPr>
          <w:rFonts w:asciiTheme="minorHAnsi" w:hAnsiTheme="minorHAnsi" w:cstheme="minorHAnsi"/>
          <w:i/>
          <w:spacing w:val="1"/>
          <w:sz w:val="18"/>
          <w:szCs w:val="18"/>
        </w:rPr>
        <w:t>on</w:t>
      </w:r>
      <w:r w:rsidRPr="00FE6020">
        <w:rPr>
          <w:rFonts w:asciiTheme="minorHAnsi" w:hAnsiTheme="minorHAnsi" w:cstheme="minorHAnsi"/>
          <w:i/>
          <w:sz w:val="18"/>
          <w:szCs w:val="18"/>
        </w:rPr>
        <w:t>te</w:t>
      </w:r>
      <w:r w:rsidRPr="00FE6020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FE6020">
        <w:rPr>
          <w:rFonts w:asciiTheme="minorHAnsi" w:hAnsiTheme="minorHAnsi" w:cstheme="minorHAnsi"/>
          <w:i/>
          <w:sz w:val="18"/>
          <w:szCs w:val="18"/>
        </w:rPr>
        <w:t>t</w:t>
      </w:r>
    </w:p>
    <w:p w14:paraId="4FB7691A" w14:textId="77777777" w:rsidR="00362185" w:rsidRPr="00FE6020" w:rsidRDefault="00FE6020">
      <w:pPr>
        <w:spacing w:before="31" w:line="542" w:lineRule="auto"/>
        <w:ind w:left="104" w:right="444"/>
        <w:rPr>
          <w:rFonts w:asciiTheme="minorHAnsi" w:hAnsiTheme="minorHAnsi" w:cstheme="minorHAnsi"/>
          <w:sz w:val="18"/>
          <w:szCs w:val="18"/>
        </w:rPr>
      </w:pPr>
      <w:r w:rsidRPr="00FE6020">
        <w:rPr>
          <w:rFonts w:asciiTheme="minorHAnsi" w:hAnsiTheme="minorHAnsi" w:cstheme="minorHAnsi"/>
          <w:i/>
          <w:sz w:val="18"/>
          <w:szCs w:val="18"/>
        </w:rPr>
        <w:t>M</w:t>
      </w:r>
      <w:r w:rsidRPr="00FE6020">
        <w:rPr>
          <w:rFonts w:asciiTheme="minorHAnsi" w:hAnsiTheme="minorHAnsi" w:cstheme="minorHAnsi"/>
          <w:i/>
          <w:spacing w:val="1"/>
          <w:sz w:val="18"/>
          <w:szCs w:val="18"/>
        </w:rPr>
        <w:t>anag</w:t>
      </w:r>
      <w:r w:rsidRPr="00FE6020">
        <w:rPr>
          <w:rFonts w:asciiTheme="minorHAnsi" w:hAnsiTheme="minorHAnsi" w:cstheme="minorHAnsi"/>
          <w:i/>
          <w:sz w:val="18"/>
          <w:szCs w:val="18"/>
        </w:rPr>
        <w:t>em</w:t>
      </w:r>
      <w:r w:rsidRPr="00FE6020">
        <w:rPr>
          <w:rFonts w:asciiTheme="minorHAnsi" w:hAnsiTheme="minorHAnsi" w:cstheme="minorHAnsi"/>
          <w:i/>
          <w:spacing w:val="1"/>
          <w:sz w:val="18"/>
          <w:szCs w:val="18"/>
        </w:rPr>
        <w:t>en</w:t>
      </w:r>
      <w:r w:rsidRPr="00FE6020">
        <w:rPr>
          <w:rFonts w:asciiTheme="minorHAnsi" w:hAnsiTheme="minorHAnsi" w:cstheme="minorHAnsi"/>
          <w:i/>
          <w:sz w:val="18"/>
          <w:szCs w:val="18"/>
        </w:rPr>
        <w:t>t</w:t>
      </w:r>
      <w:r w:rsidRPr="00FE6020">
        <w:rPr>
          <w:rFonts w:asciiTheme="minorHAnsi" w:hAnsiTheme="minorHAnsi" w:cstheme="minorHAnsi"/>
          <w:i/>
          <w:spacing w:val="-10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i/>
          <w:spacing w:val="-1"/>
          <w:sz w:val="18"/>
          <w:szCs w:val="18"/>
        </w:rPr>
        <w:t>(</w:t>
      </w:r>
      <w:r w:rsidRPr="00FE6020">
        <w:rPr>
          <w:rFonts w:asciiTheme="minorHAnsi" w:hAnsiTheme="minorHAnsi" w:cstheme="minorHAnsi"/>
          <w:i/>
          <w:sz w:val="18"/>
          <w:szCs w:val="18"/>
        </w:rPr>
        <w:t>E</w:t>
      </w:r>
      <w:r w:rsidRPr="00FE6020">
        <w:rPr>
          <w:rFonts w:asciiTheme="minorHAnsi" w:hAnsiTheme="minorHAnsi" w:cstheme="minorHAnsi"/>
          <w:i/>
          <w:spacing w:val="-1"/>
          <w:sz w:val="18"/>
          <w:szCs w:val="18"/>
        </w:rPr>
        <w:t>C</w:t>
      </w:r>
      <w:r w:rsidRPr="00FE6020">
        <w:rPr>
          <w:rFonts w:asciiTheme="minorHAnsi" w:hAnsiTheme="minorHAnsi" w:cstheme="minorHAnsi"/>
          <w:i/>
          <w:sz w:val="18"/>
          <w:szCs w:val="18"/>
        </w:rPr>
        <w:t>M) P</w:t>
      </w:r>
      <w:r w:rsidRPr="00FE6020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FE6020">
        <w:rPr>
          <w:rFonts w:asciiTheme="minorHAnsi" w:hAnsiTheme="minorHAnsi" w:cstheme="minorHAnsi"/>
          <w:i/>
          <w:spacing w:val="1"/>
          <w:sz w:val="18"/>
          <w:szCs w:val="18"/>
        </w:rPr>
        <w:t>odu</w:t>
      </w:r>
      <w:r w:rsidRPr="00FE6020">
        <w:rPr>
          <w:rFonts w:asciiTheme="minorHAnsi" w:hAnsiTheme="minorHAnsi" w:cstheme="minorHAnsi"/>
          <w:i/>
          <w:sz w:val="18"/>
          <w:szCs w:val="18"/>
        </w:rPr>
        <w:t>ct</w:t>
      </w:r>
      <w:r w:rsidRPr="00FE6020">
        <w:rPr>
          <w:rFonts w:asciiTheme="minorHAnsi" w:hAnsiTheme="minorHAnsi" w:cstheme="minorHAnsi"/>
          <w:i/>
          <w:spacing w:val="-6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i/>
          <w:sz w:val="18"/>
          <w:szCs w:val="18"/>
        </w:rPr>
        <w:t>m</w:t>
      </w:r>
      <w:r w:rsidRPr="00FE6020">
        <w:rPr>
          <w:rFonts w:asciiTheme="minorHAnsi" w:hAnsiTheme="minorHAnsi" w:cstheme="minorHAnsi"/>
          <w:i/>
          <w:spacing w:val="1"/>
          <w:sz w:val="18"/>
          <w:szCs w:val="18"/>
        </w:rPr>
        <w:t>an</w:t>
      </w:r>
      <w:r w:rsidRPr="00FE6020">
        <w:rPr>
          <w:rFonts w:asciiTheme="minorHAnsi" w:hAnsiTheme="minorHAnsi" w:cstheme="minorHAnsi"/>
          <w:i/>
          <w:spacing w:val="-1"/>
          <w:sz w:val="18"/>
          <w:szCs w:val="18"/>
        </w:rPr>
        <w:t>a</w:t>
      </w:r>
      <w:r w:rsidRPr="00FE6020">
        <w:rPr>
          <w:rFonts w:asciiTheme="minorHAnsi" w:hAnsiTheme="minorHAnsi" w:cstheme="minorHAnsi"/>
          <w:i/>
          <w:spacing w:val="1"/>
          <w:sz w:val="18"/>
          <w:szCs w:val="18"/>
        </w:rPr>
        <w:t>g</w:t>
      </w:r>
      <w:r w:rsidRPr="00FE6020">
        <w:rPr>
          <w:rFonts w:asciiTheme="minorHAnsi" w:hAnsiTheme="minorHAnsi" w:cstheme="minorHAnsi"/>
          <w:i/>
          <w:sz w:val="18"/>
          <w:szCs w:val="18"/>
        </w:rPr>
        <w:t>em</w:t>
      </w:r>
      <w:r w:rsidRPr="00FE6020">
        <w:rPr>
          <w:rFonts w:asciiTheme="minorHAnsi" w:hAnsiTheme="minorHAnsi" w:cstheme="minorHAnsi"/>
          <w:i/>
          <w:spacing w:val="1"/>
          <w:sz w:val="18"/>
          <w:szCs w:val="18"/>
        </w:rPr>
        <w:t>en</w:t>
      </w:r>
      <w:r w:rsidRPr="00FE6020">
        <w:rPr>
          <w:rFonts w:asciiTheme="minorHAnsi" w:hAnsiTheme="minorHAnsi" w:cstheme="minorHAnsi"/>
          <w:i/>
          <w:sz w:val="18"/>
          <w:szCs w:val="18"/>
        </w:rPr>
        <w:t xml:space="preserve">t </w:t>
      </w:r>
      <w:r w:rsidRPr="00FE6020">
        <w:rPr>
          <w:rFonts w:asciiTheme="minorHAnsi" w:hAnsiTheme="minorHAnsi" w:cstheme="minorHAnsi"/>
          <w:i/>
          <w:spacing w:val="6"/>
          <w:sz w:val="18"/>
          <w:szCs w:val="18"/>
        </w:rPr>
        <w:t>Sa</w:t>
      </w:r>
      <w:r w:rsidRPr="00FE6020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FE6020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i/>
          <w:sz w:val="18"/>
          <w:szCs w:val="18"/>
        </w:rPr>
        <w:t>s</w:t>
      </w:r>
      <w:r w:rsidRPr="00FE6020">
        <w:rPr>
          <w:rFonts w:asciiTheme="minorHAnsi" w:hAnsiTheme="minorHAnsi" w:cstheme="minorHAnsi"/>
          <w:i/>
          <w:spacing w:val="5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i/>
          <w:spacing w:val="6"/>
          <w:sz w:val="18"/>
          <w:szCs w:val="18"/>
        </w:rPr>
        <w:t>an</w:t>
      </w:r>
      <w:r w:rsidRPr="00FE6020">
        <w:rPr>
          <w:rFonts w:asciiTheme="minorHAnsi" w:hAnsiTheme="minorHAnsi" w:cstheme="minorHAnsi"/>
          <w:i/>
          <w:sz w:val="18"/>
          <w:szCs w:val="18"/>
        </w:rPr>
        <w:t>d</w:t>
      </w:r>
      <w:r w:rsidRPr="00FE6020">
        <w:rPr>
          <w:rFonts w:asciiTheme="minorHAnsi" w:hAnsiTheme="minorHAnsi" w:cstheme="minorHAnsi"/>
          <w:i/>
          <w:spacing w:val="8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i/>
          <w:spacing w:val="5"/>
          <w:sz w:val="18"/>
          <w:szCs w:val="18"/>
        </w:rPr>
        <w:t>m</w:t>
      </w:r>
      <w:r w:rsidRPr="00FE6020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FE6020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FE6020">
        <w:rPr>
          <w:rFonts w:asciiTheme="minorHAnsi" w:hAnsiTheme="minorHAnsi" w:cstheme="minorHAnsi"/>
          <w:i/>
          <w:spacing w:val="5"/>
          <w:sz w:val="18"/>
          <w:szCs w:val="18"/>
        </w:rPr>
        <w:t>ke</w:t>
      </w:r>
      <w:r w:rsidRPr="00FE6020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FE6020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FE6020">
        <w:rPr>
          <w:rFonts w:asciiTheme="minorHAnsi" w:hAnsiTheme="minorHAnsi" w:cstheme="minorHAnsi"/>
          <w:i/>
          <w:sz w:val="18"/>
          <w:szCs w:val="18"/>
        </w:rPr>
        <w:t xml:space="preserve">g </w:t>
      </w:r>
      <w:r w:rsidRPr="00FE6020">
        <w:rPr>
          <w:rFonts w:asciiTheme="minorHAnsi" w:hAnsiTheme="minorHAnsi" w:cstheme="minorHAnsi"/>
          <w:i/>
          <w:spacing w:val="5"/>
          <w:sz w:val="18"/>
          <w:szCs w:val="18"/>
        </w:rPr>
        <w:t>P</w:t>
      </w:r>
      <w:r w:rsidRPr="00FE6020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FE6020">
        <w:rPr>
          <w:rFonts w:asciiTheme="minorHAnsi" w:hAnsiTheme="minorHAnsi" w:cstheme="minorHAnsi"/>
          <w:i/>
          <w:spacing w:val="6"/>
          <w:sz w:val="18"/>
          <w:szCs w:val="18"/>
        </w:rPr>
        <w:t>odu</w:t>
      </w:r>
      <w:r w:rsidRPr="00FE6020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FE6020">
        <w:rPr>
          <w:rFonts w:asciiTheme="minorHAnsi" w:hAnsiTheme="minorHAnsi" w:cstheme="minorHAnsi"/>
          <w:i/>
          <w:sz w:val="18"/>
          <w:szCs w:val="18"/>
        </w:rPr>
        <w:t>t</w:t>
      </w:r>
      <w:r w:rsidRPr="00FE6020">
        <w:rPr>
          <w:rFonts w:asciiTheme="minorHAnsi" w:hAnsiTheme="minorHAnsi" w:cstheme="minorHAnsi"/>
          <w:i/>
          <w:spacing w:val="3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i/>
          <w:spacing w:val="5"/>
          <w:sz w:val="18"/>
          <w:szCs w:val="18"/>
        </w:rPr>
        <w:t>m</w:t>
      </w:r>
      <w:r w:rsidRPr="00FE6020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FE6020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FE6020">
        <w:rPr>
          <w:rFonts w:asciiTheme="minorHAnsi" w:hAnsiTheme="minorHAnsi" w:cstheme="minorHAnsi"/>
          <w:i/>
          <w:spacing w:val="5"/>
          <w:sz w:val="18"/>
          <w:szCs w:val="18"/>
        </w:rPr>
        <w:t>ke</w:t>
      </w:r>
      <w:r w:rsidRPr="00FE6020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FE6020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FE6020">
        <w:rPr>
          <w:rFonts w:asciiTheme="minorHAnsi" w:hAnsiTheme="minorHAnsi" w:cstheme="minorHAnsi"/>
          <w:i/>
          <w:sz w:val="18"/>
          <w:szCs w:val="18"/>
        </w:rPr>
        <w:t>g</w:t>
      </w:r>
    </w:p>
    <w:p w14:paraId="4A47FC90" w14:textId="77777777" w:rsidR="00362185" w:rsidRPr="00FE6020" w:rsidRDefault="00FE6020">
      <w:pPr>
        <w:spacing w:line="200" w:lineRule="exact"/>
        <w:ind w:left="104"/>
        <w:rPr>
          <w:rFonts w:asciiTheme="minorHAnsi" w:hAnsiTheme="minorHAnsi" w:cstheme="minorHAnsi"/>
          <w:sz w:val="18"/>
          <w:szCs w:val="18"/>
        </w:rPr>
      </w:pPr>
      <w:r w:rsidRPr="00FE6020">
        <w:rPr>
          <w:rFonts w:asciiTheme="minorHAnsi" w:hAnsiTheme="minorHAnsi" w:cstheme="minorHAnsi"/>
          <w:i/>
          <w:spacing w:val="5"/>
          <w:sz w:val="18"/>
          <w:szCs w:val="18"/>
        </w:rPr>
        <w:t>P</w:t>
      </w:r>
      <w:r w:rsidRPr="00FE6020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FE6020">
        <w:rPr>
          <w:rFonts w:asciiTheme="minorHAnsi" w:hAnsiTheme="minorHAnsi" w:cstheme="minorHAnsi"/>
          <w:i/>
          <w:spacing w:val="6"/>
          <w:sz w:val="18"/>
          <w:szCs w:val="18"/>
        </w:rPr>
        <w:t>odu</w:t>
      </w:r>
      <w:r w:rsidRPr="00FE6020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FE6020">
        <w:rPr>
          <w:rFonts w:asciiTheme="minorHAnsi" w:hAnsiTheme="minorHAnsi" w:cstheme="minorHAnsi"/>
          <w:i/>
          <w:sz w:val="18"/>
          <w:szCs w:val="18"/>
        </w:rPr>
        <w:t>t</w:t>
      </w:r>
      <w:r w:rsidRPr="00FE6020">
        <w:rPr>
          <w:rFonts w:asciiTheme="minorHAnsi" w:hAnsiTheme="minorHAnsi" w:cstheme="minorHAnsi"/>
          <w:i/>
          <w:spacing w:val="3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FE6020">
        <w:rPr>
          <w:rFonts w:asciiTheme="minorHAnsi" w:hAnsiTheme="minorHAnsi" w:cstheme="minorHAnsi"/>
          <w:i/>
          <w:spacing w:val="6"/>
          <w:sz w:val="18"/>
          <w:szCs w:val="18"/>
        </w:rPr>
        <w:t>aun</w:t>
      </w:r>
      <w:r w:rsidRPr="00FE6020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FE6020">
        <w:rPr>
          <w:rFonts w:asciiTheme="minorHAnsi" w:hAnsiTheme="minorHAnsi" w:cstheme="minorHAnsi"/>
          <w:i/>
          <w:spacing w:val="6"/>
          <w:sz w:val="18"/>
          <w:szCs w:val="18"/>
        </w:rPr>
        <w:t>h</w:t>
      </w:r>
      <w:r w:rsidRPr="00FE6020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FE6020">
        <w:rPr>
          <w:rFonts w:asciiTheme="minorHAnsi" w:hAnsiTheme="minorHAnsi" w:cstheme="minorHAnsi"/>
          <w:i/>
          <w:sz w:val="18"/>
          <w:szCs w:val="18"/>
        </w:rPr>
        <w:t>g</w:t>
      </w:r>
    </w:p>
    <w:p w14:paraId="46B0EC4A" w14:textId="77777777" w:rsidR="00362185" w:rsidRPr="00FE6020" w:rsidRDefault="00362185">
      <w:pPr>
        <w:spacing w:before="11" w:line="280" w:lineRule="exact"/>
        <w:rPr>
          <w:rFonts w:asciiTheme="minorHAnsi" w:hAnsiTheme="minorHAnsi" w:cstheme="minorHAnsi"/>
          <w:sz w:val="18"/>
          <w:szCs w:val="18"/>
        </w:rPr>
      </w:pPr>
    </w:p>
    <w:p w14:paraId="0C65B3C5" w14:textId="77777777" w:rsidR="00362185" w:rsidRPr="00FE6020" w:rsidRDefault="00FE6020">
      <w:pPr>
        <w:spacing w:line="524" w:lineRule="auto"/>
        <w:ind w:left="104" w:right="389"/>
        <w:rPr>
          <w:rFonts w:asciiTheme="minorHAnsi" w:hAnsiTheme="minorHAnsi" w:cstheme="minorHAnsi"/>
          <w:sz w:val="18"/>
          <w:szCs w:val="18"/>
        </w:rPr>
      </w:pPr>
      <w:r w:rsidRPr="00FE6020">
        <w:rPr>
          <w:rFonts w:asciiTheme="minorHAnsi" w:hAnsiTheme="minorHAnsi" w:cstheme="minorHAnsi"/>
          <w:i/>
          <w:spacing w:val="5"/>
          <w:sz w:val="18"/>
          <w:szCs w:val="18"/>
        </w:rPr>
        <w:t>B</w:t>
      </w:r>
      <w:r w:rsidRPr="00FE6020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FE6020">
        <w:rPr>
          <w:rFonts w:asciiTheme="minorHAnsi" w:hAnsiTheme="minorHAnsi" w:cstheme="minorHAnsi"/>
          <w:i/>
          <w:spacing w:val="6"/>
          <w:sz w:val="18"/>
          <w:szCs w:val="18"/>
        </w:rPr>
        <w:t>an</w:t>
      </w:r>
      <w:r w:rsidRPr="00FE6020">
        <w:rPr>
          <w:rFonts w:asciiTheme="minorHAnsi" w:hAnsiTheme="minorHAnsi" w:cstheme="minorHAnsi"/>
          <w:i/>
          <w:sz w:val="18"/>
          <w:szCs w:val="18"/>
        </w:rPr>
        <w:t>d</w:t>
      </w:r>
      <w:r w:rsidRPr="00FE6020">
        <w:rPr>
          <w:rFonts w:asciiTheme="minorHAnsi" w:hAnsiTheme="minorHAnsi" w:cstheme="minorHAnsi"/>
          <w:i/>
          <w:spacing w:val="6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i/>
          <w:spacing w:val="5"/>
          <w:sz w:val="18"/>
          <w:szCs w:val="18"/>
        </w:rPr>
        <w:t>m</w:t>
      </w:r>
      <w:r w:rsidRPr="00FE6020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FE6020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FE6020">
        <w:rPr>
          <w:rFonts w:asciiTheme="minorHAnsi" w:hAnsiTheme="minorHAnsi" w:cstheme="minorHAnsi"/>
          <w:i/>
          <w:spacing w:val="5"/>
          <w:sz w:val="18"/>
          <w:szCs w:val="18"/>
        </w:rPr>
        <w:t>ke</w:t>
      </w:r>
      <w:r w:rsidRPr="00FE6020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FE6020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FE6020">
        <w:rPr>
          <w:rFonts w:asciiTheme="minorHAnsi" w:hAnsiTheme="minorHAnsi" w:cstheme="minorHAnsi"/>
          <w:i/>
          <w:sz w:val="18"/>
          <w:szCs w:val="18"/>
        </w:rPr>
        <w:t xml:space="preserve">g </w:t>
      </w:r>
      <w:r w:rsidRPr="00FE6020">
        <w:rPr>
          <w:rFonts w:asciiTheme="minorHAnsi" w:hAnsiTheme="minorHAnsi" w:cstheme="minorHAnsi"/>
          <w:i/>
          <w:spacing w:val="5"/>
          <w:sz w:val="18"/>
          <w:szCs w:val="18"/>
        </w:rPr>
        <w:t>P</w:t>
      </w:r>
      <w:r w:rsidRPr="00FE6020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FE6020">
        <w:rPr>
          <w:rFonts w:asciiTheme="minorHAnsi" w:hAnsiTheme="minorHAnsi" w:cstheme="minorHAnsi"/>
          <w:i/>
          <w:spacing w:val="5"/>
          <w:sz w:val="18"/>
          <w:szCs w:val="18"/>
        </w:rPr>
        <w:t>ck</w:t>
      </w:r>
      <w:r w:rsidRPr="00FE6020">
        <w:rPr>
          <w:rFonts w:asciiTheme="minorHAnsi" w:hAnsiTheme="minorHAnsi" w:cstheme="minorHAnsi"/>
          <w:i/>
          <w:spacing w:val="6"/>
          <w:sz w:val="18"/>
          <w:szCs w:val="18"/>
        </w:rPr>
        <w:t>ag</w:t>
      </w:r>
      <w:r w:rsidRPr="00FE6020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FE6020">
        <w:rPr>
          <w:rFonts w:asciiTheme="minorHAnsi" w:hAnsiTheme="minorHAnsi" w:cstheme="minorHAnsi"/>
          <w:i/>
          <w:sz w:val="18"/>
          <w:szCs w:val="18"/>
        </w:rPr>
        <w:t>g</w:t>
      </w:r>
      <w:r w:rsidRPr="00FE6020">
        <w:rPr>
          <w:rFonts w:asciiTheme="minorHAnsi" w:hAnsiTheme="minorHAnsi" w:cstheme="minorHAnsi"/>
          <w:i/>
          <w:spacing w:val="2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i/>
          <w:spacing w:val="4"/>
          <w:sz w:val="18"/>
          <w:szCs w:val="18"/>
        </w:rPr>
        <w:t>str</w:t>
      </w:r>
      <w:r w:rsidRPr="00FE6020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FE6020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FE6020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i/>
          <w:spacing w:val="6"/>
          <w:sz w:val="18"/>
          <w:szCs w:val="18"/>
        </w:rPr>
        <w:t>g</w:t>
      </w:r>
      <w:r w:rsidRPr="00FE6020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i/>
          <w:sz w:val="18"/>
          <w:szCs w:val="18"/>
        </w:rPr>
        <w:t xml:space="preserve">s </w:t>
      </w:r>
      <w:r w:rsidRPr="00FE6020">
        <w:rPr>
          <w:rFonts w:asciiTheme="minorHAnsi" w:hAnsiTheme="minorHAnsi" w:cstheme="minorHAnsi"/>
          <w:i/>
          <w:spacing w:val="5"/>
          <w:sz w:val="18"/>
          <w:szCs w:val="18"/>
        </w:rPr>
        <w:t>D</w:t>
      </w:r>
      <w:r w:rsidRPr="00FE6020">
        <w:rPr>
          <w:rFonts w:asciiTheme="minorHAnsi" w:hAnsiTheme="minorHAnsi" w:cstheme="minorHAnsi"/>
          <w:i/>
          <w:spacing w:val="4"/>
          <w:sz w:val="18"/>
          <w:szCs w:val="18"/>
        </w:rPr>
        <w:t>is</w:t>
      </w:r>
      <w:r w:rsidRPr="00FE6020">
        <w:rPr>
          <w:rFonts w:asciiTheme="minorHAnsi" w:hAnsiTheme="minorHAnsi" w:cstheme="minorHAnsi"/>
          <w:i/>
          <w:spacing w:val="7"/>
          <w:sz w:val="18"/>
          <w:szCs w:val="18"/>
        </w:rPr>
        <w:t>t</w:t>
      </w:r>
      <w:r w:rsidRPr="00FE6020">
        <w:rPr>
          <w:rFonts w:asciiTheme="minorHAnsi" w:hAnsiTheme="minorHAnsi" w:cstheme="minorHAnsi"/>
          <w:i/>
          <w:spacing w:val="4"/>
          <w:sz w:val="18"/>
          <w:szCs w:val="18"/>
        </w:rPr>
        <w:t>ri</w:t>
      </w:r>
      <w:r w:rsidRPr="00FE6020">
        <w:rPr>
          <w:rFonts w:asciiTheme="minorHAnsi" w:hAnsiTheme="minorHAnsi" w:cstheme="minorHAnsi"/>
          <w:i/>
          <w:spacing w:val="6"/>
          <w:sz w:val="18"/>
          <w:szCs w:val="18"/>
        </w:rPr>
        <w:t>bu</w:t>
      </w:r>
      <w:r w:rsidRPr="00FE6020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FE6020">
        <w:rPr>
          <w:rFonts w:asciiTheme="minorHAnsi" w:hAnsiTheme="minorHAnsi" w:cstheme="minorHAnsi"/>
          <w:i/>
          <w:spacing w:val="9"/>
          <w:sz w:val="18"/>
          <w:szCs w:val="18"/>
        </w:rPr>
        <w:t>o</w:t>
      </w:r>
      <w:r w:rsidRPr="00FE6020">
        <w:rPr>
          <w:rFonts w:asciiTheme="minorHAnsi" w:hAnsiTheme="minorHAnsi" w:cstheme="minorHAnsi"/>
          <w:i/>
          <w:sz w:val="18"/>
          <w:szCs w:val="18"/>
        </w:rPr>
        <w:t>n</w:t>
      </w:r>
    </w:p>
    <w:p w14:paraId="34AE3AB9" w14:textId="77777777" w:rsidR="00362185" w:rsidRPr="00FE6020" w:rsidRDefault="0036218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1B0FA0DA" w14:textId="77777777" w:rsidR="00362185" w:rsidRPr="00FE6020" w:rsidRDefault="0036218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419A9646" w14:textId="77777777" w:rsidR="00362185" w:rsidRPr="00FE6020" w:rsidRDefault="0036218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6283D56B" w14:textId="77777777" w:rsidR="00362185" w:rsidRPr="00FE6020" w:rsidRDefault="0036218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769F497A" w14:textId="77777777" w:rsidR="00362185" w:rsidRPr="00FE6020" w:rsidRDefault="00362185">
      <w:pPr>
        <w:spacing w:before="19" w:line="260" w:lineRule="exact"/>
        <w:rPr>
          <w:rFonts w:asciiTheme="minorHAnsi" w:hAnsiTheme="minorHAnsi" w:cstheme="minorHAnsi"/>
          <w:sz w:val="18"/>
          <w:szCs w:val="18"/>
        </w:rPr>
      </w:pPr>
    </w:p>
    <w:p w14:paraId="57D2C4D4" w14:textId="77777777" w:rsidR="00362185" w:rsidRPr="00FE6020" w:rsidRDefault="00FE6020">
      <w:pPr>
        <w:ind w:left="104"/>
        <w:rPr>
          <w:rFonts w:asciiTheme="minorHAnsi" w:hAnsiTheme="minorHAnsi" w:cstheme="minorHAnsi"/>
          <w:sz w:val="18"/>
          <w:szCs w:val="18"/>
        </w:rPr>
      </w:pPr>
      <w:r w:rsidRPr="00FE6020">
        <w:rPr>
          <w:rFonts w:asciiTheme="minorHAnsi" w:hAnsiTheme="minorHAnsi" w:cstheme="minorHAnsi"/>
          <w:spacing w:val="11"/>
          <w:sz w:val="18"/>
          <w:szCs w:val="18"/>
        </w:rPr>
        <w:t>P</w:t>
      </w:r>
      <w:r w:rsidRPr="00FE6020">
        <w:rPr>
          <w:rFonts w:asciiTheme="minorHAnsi" w:hAnsiTheme="minorHAnsi" w:cstheme="minorHAnsi"/>
          <w:spacing w:val="9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10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9"/>
          <w:sz w:val="18"/>
          <w:szCs w:val="18"/>
        </w:rPr>
        <w:t>F</w:t>
      </w:r>
      <w:r w:rsidRPr="00FE6020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9"/>
          <w:sz w:val="18"/>
          <w:szCs w:val="18"/>
        </w:rPr>
        <w:t>SS</w:t>
      </w:r>
      <w:r w:rsidRPr="00FE6020">
        <w:rPr>
          <w:rFonts w:asciiTheme="minorHAnsi" w:hAnsiTheme="minorHAnsi" w:cstheme="minorHAnsi"/>
          <w:spacing w:val="10"/>
          <w:sz w:val="18"/>
          <w:szCs w:val="18"/>
        </w:rPr>
        <w:t>ION</w:t>
      </w:r>
      <w:r w:rsidRPr="00FE6020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FE6020">
        <w:rPr>
          <w:rFonts w:asciiTheme="minorHAnsi" w:hAnsiTheme="minorHAnsi" w:cstheme="minorHAnsi"/>
          <w:sz w:val="18"/>
          <w:szCs w:val="18"/>
        </w:rPr>
        <w:t>L</w:t>
      </w:r>
    </w:p>
    <w:p w14:paraId="4BD5EE6E" w14:textId="77777777" w:rsidR="00362185" w:rsidRPr="00FE6020" w:rsidRDefault="00362185">
      <w:pPr>
        <w:spacing w:line="180" w:lineRule="exact"/>
        <w:rPr>
          <w:rFonts w:asciiTheme="minorHAnsi" w:hAnsiTheme="minorHAnsi" w:cstheme="minorHAnsi"/>
          <w:sz w:val="18"/>
          <w:szCs w:val="18"/>
        </w:rPr>
      </w:pPr>
    </w:p>
    <w:p w14:paraId="6928BDA3" w14:textId="77777777" w:rsidR="00362185" w:rsidRPr="00FE6020" w:rsidRDefault="00FE6020">
      <w:pPr>
        <w:ind w:left="104"/>
        <w:rPr>
          <w:rFonts w:asciiTheme="minorHAnsi" w:hAnsiTheme="minorHAnsi" w:cstheme="minorHAnsi"/>
          <w:sz w:val="18"/>
          <w:szCs w:val="18"/>
        </w:rPr>
      </w:pPr>
      <w:r w:rsidRPr="00FE6020">
        <w:rPr>
          <w:rFonts w:asciiTheme="minorHAnsi" w:hAnsiTheme="minorHAnsi" w:cstheme="minorHAnsi"/>
          <w:i/>
          <w:spacing w:val="4"/>
          <w:sz w:val="18"/>
          <w:szCs w:val="18"/>
        </w:rPr>
        <w:t>C</w:t>
      </w:r>
      <w:r w:rsidRPr="00FE6020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FE6020">
        <w:rPr>
          <w:rFonts w:asciiTheme="minorHAnsi" w:hAnsiTheme="minorHAnsi" w:cstheme="minorHAnsi"/>
          <w:i/>
          <w:sz w:val="18"/>
          <w:szCs w:val="18"/>
        </w:rPr>
        <w:t>n</w:t>
      </w:r>
      <w:r w:rsidRPr="00FE6020">
        <w:rPr>
          <w:rFonts w:asciiTheme="minorHAnsi" w:hAnsiTheme="minorHAnsi" w:cstheme="minorHAnsi"/>
          <w:i/>
          <w:spacing w:val="8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i/>
          <w:spacing w:val="4"/>
          <w:sz w:val="18"/>
          <w:szCs w:val="18"/>
        </w:rPr>
        <w:t>s</w:t>
      </w:r>
      <w:r w:rsidRPr="00FE6020">
        <w:rPr>
          <w:rFonts w:asciiTheme="minorHAnsi" w:hAnsiTheme="minorHAnsi" w:cstheme="minorHAnsi"/>
          <w:i/>
          <w:spacing w:val="6"/>
          <w:sz w:val="18"/>
          <w:szCs w:val="18"/>
        </w:rPr>
        <w:t>p</w:t>
      </w:r>
      <w:r w:rsidRPr="00FE6020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FE6020">
        <w:rPr>
          <w:rFonts w:asciiTheme="minorHAnsi" w:hAnsiTheme="minorHAnsi" w:cstheme="minorHAnsi"/>
          <w:i/>
          <w:sz w:val="18"/>
          <w:szCs w:val="18"/>
        </w:rPr>
        <w:t>k</w:t>
      </w:r>
      <w:r w:rsidRPr="00FE6020">
        <w:rPr>
          <w:rFonts w:asciiTheme="minorHAnsi" w:hAnsiTheme="minorHAnsi" w:cstheme="minorHAnsi"/>
          <w:i/>
          <w:spacing w:val="5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i/>
          <w:spacing w:val="6"/>
          <w:sz w:val="18"/>
          <w:szCs w:val="18"/>
        </w:rPr>
        <w:t>Span</w:t>
      </w:r>
      <w:r w:rsidRPr="00FE6020">
        <w:rPr>
          <w:rFonts w:asciiTheme="minorHAnsi" w:hAnsiTheme="minorHAnsi" w:cstheme="minorHAnsi"/>
          <w:i/>
          <w:spacing w:val="4"/>
          <w:sz w:val="18"/>
          <w:szCs w:val="18"/>
        </w:rPr>
        <w:t>is</w:t>
      </w:r>
      <w:r w:rsidRPr="00FE6020">
        <w:rPr>
          <w:rFonts w:asciiTheme="minorHAnsi" w:hAnsiTheme="minorHAnsi" w:cstheme="minorHAnsi"/>
          <w:i/>
          <w:sz w:val="18"/>
          <w:szCs w:val="18"/>
        </w:rPr>
        <w:t>h</w:t>
      </w:r>
    </w:p>
    <w:p w14:paraId="5B000196" w14:textId="77777777" w:rsidR="00362185" w:rsidRPr="00FE6020" w:rsidRDefault="00362185">
      <w:pPr>
        <w:spacing w:before="14" w:line="220" w:lineRule="exact"/>
        <w:rPr>
          <w:rFonts w:asciiTheme="minorHAnsi" w:hAnsiTheme="minorHAnsi" w:cstheme="minorHAnsi"/>
          <w:sz w:val="18"/>
          <w:szCs w:val="18"/>
        </w:rPr>
      </w:pPr>
    </w:p>
    <w:p w14:paraId="2A49BC7F" w14:textId="77777777" w:rsidR="00362185" w:rsidRPr="00FE6020" w:rsidRDefault="00FE6020">
      <w:pPr>
        <w:ind w:left="104"/>
        <w:rPr>
          <w:rFonts w:asciiTheme="minorHAnsi" w:hAnsiTheme="minorHAnsi" w:cstheme="minorHAnsi"/>
          <w:sz w:val="18"/>
          <w:szCs w:val="18"/>
        </w:rPr>
      </w:pPr>
      <w:r w:rsidRPr="00FE6020">
        <w:rPr>
          <w:rFonts w:asciiTheme="minorHAnsi" w:hAnsiTheme="minorHAnsi" w:cstheme="minorHAnsi"/>
          <w:i/>
          <w:spacing w:val="5"/>
          <w:sz w:val="18"/>
          <w:szCs w:val="18"/>
        </w:rPr>
        <w:t>F</w:t>
      </w:r>
      <w:r w:rsidRPr="00FE6020">
        <w:rPr>
          <w:rFonts w:asciiTheme="minorHAnsi" w:hAnsiTheme="minorHAnsi" w:cstheme="minorHAnsi"/>
          <w:i/>
          <w:spacing w:val="4"/>
          <w:sz w:val="18"/>
          <w:szCs w:val="18"/>
        </w:rPr>
        <w:t>irs</w:t>
      </w:r>
      <w:r w:rsidRPr="00FE6020">
        <w:rPr>
          <w:rFonts w:asciiTheme="minorHAnsi" w:hAnsiTheme="minorHAnsi" w:cstheme="minorHAnsi"/>
          <w:i/>
          <w:sz w:val="18"/>
          <w:szCs w:val="18"/>
        </w:rPr>
        <w:t>t</w:t>
      </w:r>
      <w:r w:rsidRPr="00FE6020">
        <w:rPr>
          <w:rFonts w:asciiTheme="minorHAnsi" w:hAnsiTheme="minorHAnsi" w:cstheme="minorHAnsi"/>
          <w:i/>
          <w:spacing w:val="5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i/>
          <w:spacing w:val="8"/>
          <w:sz w:val="18"/>
          <w:szCs w:val="18"/>
        </w:rPr>
        <w:t>A</w:t>
      </w:r>
      <w:r w:rsidRPr="00FE6020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i/>
          <w:sz w:val="18"/>
          <w:szCs w:val="18"/>
        </w:rPr>
        <w:t>d</w:t>
      </w:r>
    </w:p>
    <w:p w14:paraId="69D12847" w14:textId="77777777" w:rsidR="00362185" w:rsidRPr="00FE6020" w:rsidRDefault="0036218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18032B53" w14:textId="77777777" w:rsidR="00362185" w:rsidRPr="00FE6020" w:rsidRDefault="0036218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4CA1C879" w14:textId="77777777" w:rsidR="00362185" w:rsidRPr="00FE6020" w:rsidRDefault="0036218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7594A212" w14:textId="77777777" w:rsidR="00362185" w:rsidRPr="00FE6020" w:rsidRDefault="0036218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621A7DC1" w14:textId="77777777" w:rsidR="00362185" w:rsidRPr="00FE6020" w:rsidRDefault="0036218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2D5740A3" w14:textId="77777777" w:rsidR="00362185" w:rsidRPr="00FE6020" w:rsidRDefault="00362185">
      <w:pPr>
        <w:spacing w:before="7" w:line="220" w:lineRule="exact"/>
        <w:rPr>
          <w:rFonts w:asciiTheme="minorHAnsi" w:hAnsiTheme="minorHAnsi" w:cstheme="minorHAnsi"/>
          <w:sz w:val="18"/>
          <w:szCs w:val="18"/>
        </w:rPr>
      </w:pPr>
    </w:p>
    <w:p w14:paraId="075779CC" w14:textId="77777777" w:rsidR="00362185" w:rsidRPr="00FE6020" w:rsidRDefault="00FE6020">
      <w:pPr>
        <w:spacing w:line="516" w:lineRule="auto"/>
        <w:ind w:left="104" w:right="168"/>
        <w:rPr>
          <w:rFonts w:asciiTheme="minorHAnsi" w:hAnsiTheme="minorHAnsi" w:cstheme="minorHAnsi"/>
          <w:sz w:val="18"/>
          <w:szCs w:val="18"/>
        </w:rPr>
      </w:pPr>
      <w:r w:rsidRPr="00FE6020">
        <w:rPr>
          <w:rFonts w:asciiTheme="minorHAnsi" w:hAnsiTheme="minorHAnsi" w:cstheme="minorHAnsi"/>
          <w:spacing w:val="11"/>
          <w:sz w:val="18"/>
          <w:szCs w:val="18"/>
        </w:rPr>
        <w:t>P</w:t>
      </w:r>
      <w:r w:rsidRPr="00FE6020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9"/>
          <w:sz w:val="18"/>
          <w:szCs w:val="18"/>
        </w:rPr>
        <w:t>RS</w:t>
      </w:r>
      <w:r w:rsidRPr="00FE6020">
        <w:rPr>
          <w:rFonts w:asciiTheme="minorHAnsi" w:hAnsiTheme="minorHAnsi" w:cstheme="minorHAnsi"/>
          <w:spacing w:val="10"/>
          <w:sz w:val="18"/>
          <w:szCs w:val="18"/>
        </w:rPr>
        <w:t>ON</w:t>
      </w:r>
      <w:r w:rsidRPr="00FE6020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FE6020">
        <w:rPr>
          <w:rFonts w:asciiTheme="minorHAnsi" w:hAnsiTheme="minorHAnsi" w:cstheme="minorHAnsi"/>
          <w:sz w:val="18"/>
          <w:szCs w:val="18"/>
        </w:rPr>
        <w:t>L</w:t>
      </w:r>
      <w:r w:rsidRPr="00FE6020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9"/>
          <w:sz w:val="18"/>
          <w:szCs w:val="18"/>
        </w:rPr>
        <w:t>S</w:t>
      </w:r>
      <w:r w:rsidRPr="00FE6020">
        <w:rPr>
          <w:rFonts w:asciiTheme="minorHAnsi" w:hAnsiTheme="minorHAnsi" w:cstheme="minorHAnsi"/>
          <w:spacing w:val="10"/>
          <w:sz w:val="18"/>
          <w:szCs w:val="18"/>
        </w:rPr>
        <w:t>KI</w:t>
      </w:r>
      <w:r w:rsidRPr="00FE6020">
        <w:rPr>
          <w:rFonts w:asciiTheme="minorHAnsi" w:hAnsiTheme="minorHAnsi" w:cstheme="minorHAnsi"/>
          <w:spacing w:val="8"/>
          <w:sz w:val="18"/>
          <w:szCs w:val="18"/>
        </w:rPr>
        <w:t>LL</w:t>
      </w:r>
      <w:r w:rsidRPr="00FE6020">
        <w:rPr>
          <w:rFonts w:asciiTheme="minorHAnsi" w:hAnsiTheme="minorHAnsi" w:cstheme="minorHAnsi"/>
          <w:sz w:val="18"/>
          <w:szCs w:val="18"/>
        </w:rPr>
        <w:t xml:space="preserve">S </w:t>
      </w:r>
      <w:r w:rsidRPr="00FE6020">
        <w:rPr>
          <w:rFonts w:asciiTheme="minorHAnsi" w:hAnsiTheme="minorHAnsi" w:cstheme="minorHAnsi"/>
          <w:i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i/>
          <w:spacing w:val="4"/>
          <w:sz w:val="18"/>
          <w:szCs w:val="18"/>
        </w:rPr>
        <w:t>tt</w:t>
      </w:r>
      <w:r w:rsidRPr="00FE6020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FE6020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FE6020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i/>
          <w:sz w:val="18"/>
          <w:szCs w:val="18"/>
        </w:rPr>
        <w:t>n</w:t>
      </w:r>
      <w:r w:rsidRPr="00FE6020">
        <w:rPr>
          <w:rFonts w:asciiTheme="minorHAnsi" w:hAnsiTheme="minorHAnsi" w:cstheme="minorHAnsi"/>
          <w:i/>
          <w:spacing w:val="4"/>
          <w:sz w:val="18"/>
          <w:szCs w:val="18"/>
        </w:rPr>
        <w:t xml:space="preserve"> t</w:t>
      </w:r>
      <w:r w:rsidRPr="00FE6020">
        <w:rPr>
          <w:rFonts w:asciiTheme="minorHAnsi" w:hAnsiTheme="minorHAnsi" w:cstheme="minorHAnsi"/>
          <w:i/>
          <w:sz w:val="18"/>
          <w:szCs w:val="18"/>
        </w:rPr>
        <w:t>o</w:t>
      </w:r>
      <w:r w:rsidRPr="00FE6020">
        <w:rPr>
          <w:rFonts w:asciiTheme="minorHAnsi" w:hAnsiTheme="minorHAnsi" w:cstheme="minorHAnsi"/>
          <w:i/>
          <w:spacing w:val="9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i/>
          <w:spacing w:val="6"/>
          <w:sz w:val="18"/>
          <w:szCs w:val="18"/>
        </w:rPr>
        <w:t>d</w:t>
      </w:r>
      <w:r w:rsidRPr="00FE6020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FE6020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FE6020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i/>
          <w:sz w:val="18"/>
          <w:szCs w:val="18"/>
        </w:rPr>
        <w:t xml:space="preserve">l </w:t>
      </w:r>
      <w:r w:rsidRPr="00FE6020">
        <w:rPr>
          <w:rFonts w:asciiTheme="minorHAnsi" w:hAnsiTheme="minorHAnsi" w:cstheme="minorHAnsi"/>
          <w:i/>
          <w:spacing w:val="6"/>
          <w:sz w:val="18"/>
          <w:szCs w:val="18"/>
        </w:rPr>
        <w:t>S</w:t>
      </w:r>
      <w:r w:rsidRPr="00FE6020">
        <w:rPr>
          <w:rFonts w:asciiTheme="minorHAnsi" w:hAnsiTheme="minorHAnsi" w:cstheme="minorHAnsi"/>
          <w:i/>
          <w:spacing w:val="4"/>
          <w:sz w:val="18"/>
          <w:szCs w:val="18"/>
        </w:rPr>
        <w:t>tr</w:t>
      </w:r>
      <w:r w:rsidRPr="00FE6020">
        <w:rPr>
          <w:rFonts w:asciiTheme="minorHAnsi" w:hAnsiTheme="minorHAnsi" w:cstheme="minorHAnsi"/>
          <w:i/>
          <w:spacing w:val="6"/>
          <w:sz w:val="18"/>
          <w:szCs w:val="18"/>
        </w:rPr>
        <w:t>on</w:t>
      </w:r>
      <w:r w:rsidRPr="00FE6020">
        <w:rPr>
          <w:rFonts w:asciiTheme="minorHAnsi" w:hAnsiTheme="minorHAnsi" w:cstheme="minorHAnsi"/>
          <w:i/>
          <w:sz w:val="18"/>
          <w:szCs w:val="18"/>
        </w:rPr>
        <w:t>g</w:t>
      </w:r>
      <w:r w:rsidRPr="00FE6020">
        <w:rPr>
          <w:rFonts w:asciiTheme="minorHAnsi" w:hAnsiTheme="minorHAnsi" w:cstheme="minorHAnsi"/>
          <w:i/>
          <w:spacing w:val="6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i/>
          <w:spacing w:val="4"/>
          <w:sz w:val="18"/>
          <w:szCs w:val="18"/>
        </w:rPr>
        <w:t>C</w:t>
      </w:r>
      <w:r w:rsidRPr="00FE6020">
        <w:rPr>
          <w:rFonts w:asciiTheme="minorHAnsi" w:hAnsiTheme="minorHAnsi" w:cstheme="minorHAnsi"/>
          <w:i/>
          <w:spacing w:val="6"/>
          <w:sz w:val="18"/>
          <w:szCs w:val="18"/>
        </w:rPr>
        <w:t>u</w:t>
      </w:r>
      <w:r w:rsidRPr="00FE6020">
        <w:rPr>
          <w:rFonts w:asciiTheme="minorHAnsi" w:hAnsiTheme="minorHAnsi" w:cstheme="minorHAnsi"/>
          <w:i/>
          <w:spacing w:val="4"/>
          <w:sz w:val="18"/>
          <w:szCs w:val="18"/>
        </w:rPr>
        <w:t>st</w:t>
      </w:r>
      <w:r w:rsidRPr="00FE6020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i/>
          <w:spacing w:val="5"/>
          <w:sz w:val="18"/>
          <w:szCs w:val="18"/>
        </w:rPr>
        <w:t>me</w:t>
      </w:r>
      <w:r w:rsidRPr="00FE6020">
        <w:rPr>
          <w:rFonts w:asciiTheme="minorHAnsi" w:hAnsiTheme="minorHAnsi" w:cstheme="minorHAnsi"/>
          <w:i/>
          <w:sz w:val="18"/>
          <w:szCs w:val="18"/>
        </w:rPr>
        <w:t>r</w:t>
      </w:r>
      <w:r w:rsidRPr="00FE6020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i/>
          <w:spacing w:val="5"/>
          <w:sz w:val="18"/>
          <w:szCs w:val="18"/>
        </w:rPr>
        <w:t>F</w:t>
      </w:r>
      <w:r w:rsidRPr="00FE6020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FE6020">
        <w:rPr>
          <w:rFonts w:asciiTheme="minorHAnsi" w:hAnsiTheme="minorHAnsi" w:cstheme="minorHAnsi"/>
          <w:i/>
          <w:spacing w:val="6"/>
          <w:sz w:val="18"/>
          <w:szCs w:val="18"/>
        </w:rPr>
        <w:t>u</w:t>
      </w:r>
      <w:r w:rsidRPr="00FE6020">
        <w:rPr>
          <w:rFonts w:asciiTheme="minorHAnsi" w:hAnsiTheme="minorHAnsi" w:cstheme="minorHAnsi"/>
          <w:i/>
          <w:sz w:val="18"/>
          <w:szCs w:val="18"/>
        </w:rPr>
        <w:t>s</w:t>
      </w:r>
    </w:p>
    <w:p w14:paraId="41E82CA6" w14:textId="77777777" w:rsidR="00362185" w:rsidRPr="00FE6020" w:rsidRDefault="00362185">
      <w:pPr>
        <w:spacing w:before="2" w:line="180" w:lineRule="exact"/>
        <w:rPr>
          <w:rFonts w:asciiTheme="minorHAnsi" w:hAnsiTheme="minorHAnsi" w:cstheme="minorHAnsi"/>
          <w:sz w:val="18"/>
          <w:szCs w:val="18"/>
        </w:rPr>
      </w:pPr>
    </w:p>
    <w:p w14:paraId="0305B639" w14:textId="77777777" w:rsidR="00362185" w:rsidRPr="00FE6020" w:rsidRDefault="0036218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0D2C5AFD" w14:textId="77777777" w:rsidR="00362185" w:rsidRPr="00FE6020" w:rsidRDefault="0036218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79AB4AD0" w14:textId="77777777" w:rsidR="00362185" w:rsidRPr="00FE6020" w:rsidRDefault="0036218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3B621985" w14:textId="77777777" w:rsidR="00362185" w:rsidRPr="00FE6020" w:rsidRDefault="0036218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3D79D9B6" w14:textId="77777777" w:rsidR="00362185" w:rsidRPr="00FE6020" w:rsidRDefault="00FE6020">
      <w:pPr>
        <w:ind w:left="104"/>
        <w:rPr>
          <w:rFonts w:asciiTheme="minorHAnsi" w:hAnsiTheme="minorHAnsi" w:cstheme="minorHAnsi"/>
          <w:sz w:val="18"/>
          <w:szCs w:val="18"/>
        </w:rPr>
      </w:pPr>
      <w:r w:rsidRPr="00FE6020">
        <w:rPr>
          <w:rFonts w:asciiTheme="minorHAnsi" w:hAnsiTheme="minorHAnsi" w:cstheme="minorHAnsi"/>
          <w:spacing w:val="12"/>
          <w:sz w:val="18"/>
          <w:szCs w:val="18"/>
        </w:rPr>
        <w:t>P</w:t>
      </w:r>
      <w:r w:rsidRPr="00FE6020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9"/>
          <w:sz w:val="18"/>
          <w:szCs w:val="18"/>
        </w:rPr>
        <w:t>RS</w:t>
      </w:r>
      <w:r w:rsidRPr="00FE6020">
        <w:rPr>
          <w:rFonts w:asciiTheme="minorHAnsi" w:hAnsiTheme="minorHAnsi" w:cstheme="minorHAnsi"/>
          <w:spacing w:val="10"/>
          <w:sz w:val="18"/>
          <w:szCs w:val="18"/>
        </w:rPr>
        <w:t>ON</w:t>
      </w:r>
      <w:r w:rsidRPr="00FE6020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FE6020">
        <w:rPr>
          <w:rFonts w:asciiTheme="minorHAnsi" w:hAnsiTheme="minorHAnsi" w:cstheme="minorHAnsi"/>
          <w:sz w:val="18"/>
          <w:szCs w:val="18"/>
        </w:rPr>
        <w:t>L</w:t>
      </w:r>
      <w:r w:rsidRPr="00FE6020">
        <w:rPr>
          <w:rFonts w:asciiTheme="minorHAnsi" w:hAnsiTheme="minorHAnsi" w:cstheme="minorHAnsi"/>
          <w:spacing w:val="10"/>
          <w:sz w:val="18"/>
          <w:szCs w:val="18"/>
        </w:rPr>
        <w:t xml:space="preserve"> D</w:t>
      </w:r>
      <w:r w:rsidRPr="00FE6020">
        <w:rPr>
          <w:rFonts w:asciiTheme="minorHAnsi" w:hAnsiTheme="minorHAnsi" w:cstheme="minorHAnsi"/>
          <w:spacing w:val="8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13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10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8"/>
          <w:sz w:val="18"/>
          <w:szCs w:val="18"/>
        </w:rPr>
        <w:t>L</w:t>
      </w:r>
      <w:r w:rsidRPr="00FE6020">
        <w:rPr>
          <w:rFonts w:asciiTheme="minorHAnsi" w:hAnsiTheme="minorHAnsi" w:cstheme="minorHAnsi"/>
          <w:sz w:val="18"/>
          <w:szCs w:val="18"/>
        </w:rPr>
        <w:t>S</w:t>
      </w:r>
    </w:p>
    <w:p w14:paraId="06A1DF28" w14:textId="77777777" w:rsidR="00362185" w:rsidRPr="00FE6020" w:rsidRDefault="00362185">
      <w:pPr>
        <w:spacing w:before="18" w:line="220" w:lineRule="exact"/>
        <w:rPr>
          <w:rFonts w:asciiTheme="minorHAnsi" w:hAnsiTheme="minorHAnsi" w:cstheme="minorHAnsi"/>
          <w:sz w:val="18"/>
          <w:szCs w:val="18"/>
        </w:rPr>
      </w:pPr>
    </w:p>
    <w:p w14:paraId="65E187C0" w14:textId="77777777" w:rsidR="00FE6020" w:rsidRDefault="00FE6020">
      <w:pPr>
        <w:ind w:left="10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Henry Velazquez</w:t>
      </w:r>
    </w:p>
    <w:p w14:paraId="4E97640E" w14:textId="32B1B109" w:rsidR="00362185" w:rsidRPr="00FE6020" w:rsidRDefault="00FE6020">
      <w:pPr>
        <w:ind w:left="104"/>
        <w:rPr>
          <w:rFonts w:asciiTheme="minorHAnsi" w:hAnsiTheme="minorHAnsi" w:cstheme="minorHAnsi"/>
          <w:sz w:val="18"/>
          <w:szCs w:val="18"/>
        </w:rPr>
      </w:pPr>
      <w:r w:rsidRPr="00FE6020">
        <w:rPr>
          <w:rFonts w:asciiTheme="minorHAnsi" w:hAnsiTheme="minorHAnsi" w:cstheme="minorHAnsi"/>
          <w:i/>
          <w:spacing w:val="1"/>
          <w:sz w:val="18"/>
          <w:szCs w:val="18"/>
        </w:rPr>
        <w:t>3</w:t>
      </w:r>
      <w:r w:rsidRPr="00FE6020">
        <w:rPr>
          <w:rFonts w:asciiTheme="minorHAnsi" w:hAnsiTheme="minorHAnsi" w:cstheme="minorHAnsi"/>
          <w:i/>
          <w:sz w:val="18"/>
          <w:szCs w:val="18"/>
        </w:rPr>
        <w:t>4 A</w:t>
      </w:r>
      <w:r w:rsidRPr="00FE6020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FE6020">
        <w:rPr>
          <w:rFonts w:asciiTheme="minorHAnsi" w:hAnsiTheme="minorHAnsi" w:cstheme="minorHAnsi"/>
          <w:i/>
          <w:sz w:val="18"/>
          <w:szCs w:val="18"/>
        </w:rPr>
        <w:t>ywhere</w:t>
      </w:r>
      <w:r w:rsidRPr="00FE6020">
        <w:rPr>
          <w:rFonts w:asciiTheme="minorHAnsi" w:hAnsiTheme="minorHAnsi" w:cstheme="minorHAnsi"/>
          <w:i/>
          <w:spacing w:val="-8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i/>
          <w:sz w:val="18"/>
          <w:szCs w:val="18"/>
        </w:rPr>
        <w:t>R</w:t>
      </w:r>
      <w:r w:rsidRPr="00FE6020">
        <w:rPr>
          <w:rFonts w:asciiTheme="minorHAnsi" w:hAnsiTheme="minorHAnsi" w:cstheme="minorHAnsi"/>
          <w:i/>
          <w:spacing w:val="-1"/>
          <w:sz w:val="18"/>
          <w:szCs w:val="18"/>
        </w:rPr>
        <w:t>o</w:t>
      </w:r>
      <w:r w:rsidRPr="00FE6020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FE6020">
        <w:rPr>
          <w:rFonts w:asciiTheme="minorHAnsi" w:hAnsiTheme="minorHAnsi" w:cstheme="minorHAnsi"/>
          <w:i/>
          <w:sz w:val="18"/>
          <w:szCs w:val="18"/>
        </w:rPr>
        <w:t>d</w:t>
      </w:r>
    </w:p>
    <w:p w14:paraId="20E64162" w14:textId="77777777" w:rsidR="00362185" w:rsidRPr="00FE6020" w:rsidRDefault="00FE6020">
      <w:pPr>
        <w:ind w:left="104"/>
        <w:rPr>
          <w:rFonts w:asciiTheme="minorHAnsi" w:hAnsiTheme="minorHAnsi" w:cstheme="minorHAnsi"/>
          <w:sz w:val="18"/>
          <w:szCs w:val="18"/>
        </w:rPr>
      </w:pPr>
      <w:r w:rsidRPr="00FE6020">
        <w:rPr>
          <w:rFonts w:asciiTheme="minorHAnsi" w:hAnsiTheme="minorHAnsi" w:cstheme="minorHAnsi"/>
          <w:i/>
          <w:spacing w:val="-1"/>
          <w:sz w:val="18"/>
          <w:szCs w:val="18"/>
        </w:rPr>
        <w:t>C</w:t>
      </w:r>
      <w:r w:rsidRPr="00FE6020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FE6020">
        <w:rPr>
          <w:rFonts w:asciiTheme="minorHAnsi" w:hAnsiTheme="minorHAnsi" w:cstheme="minorHAnsi"/>
          <w:i/>
          <w:sz w:val="18"/>
          <w:szCs w:val="18"/>
        </w:rPr>
        <w:t>v</w:t>
      </w:r>
      <w:r w:rsidRPr="00FE6020">
        <w:rPr>
          <w:rFonts w:asciiTheme="minorHAnsi" w:hAnsiTheme="minorHAnsi" w:cstheme="minorHAnsi"/>
          <w:i/>
          <w:spacing w:val="1"/>
          <w:sz w:val="18"/>
          <w:szCs w:val="18"/>
        </w:rPr>
        <w:t>en</w:t>
      </w:r>
      <w:r w:rsidRPr="00FE6020">
        <w:rPr>
          <w:rFonts w:asciiTheme="minorHAnsi" w:hAnsiTheme="minorHAnsi" w:cstheme="minorHAnsi"/>
          <w:i/>
          <w:sz w:val="18"/>
          <w:szCs w:val="18"/>
        </w:rPr>
        <w:t>t</w:t>
      </w:r>
      <w:r w:rsidRPr="00FE6020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FE6020">
        <w:rPr>
          <w:rFonts w:asciiTheme="minorHAnsi" w:hAnsiTheme="minorHAnsi" w:cstheme="minorHAnsi"/>
          <w:i/>
          <w:sz w:val="18"/>
          <w:szCs w:val="18"/>
        </w:rPr>
        <w:t>y</w:t>
      </w:r>
    </w:p>
    <w:p w14:paraId="3C670D57" w14:textId="77777777" w:rsidR="00362185" w:rsidRPr="00FE6020" w:rsidRDefault="00FE6020">
      <w:pPr>
        <w:spacing w:line="220" w:lineRule="exact"/>
        <w:ind w:left="104"/>
        <w:rPr>
          <w:rFonts w:asciiTheme="minorHAnsi" w:hAnsiTheme="minorHAnsi" w:cstheme="minorHAnsi"/>
          <w:sz w:val="18"/>
          <w:szCs w:val="18"/>
        </w:rPr>
      </w:pPr>
      <w:r w:rsidRPr="00FE6020">
        <w:rPr>
          <w:rFonts w:asciiTheme="minorHAnsi" w:hAnsiTheme="minorHAnsi" w:cstheme="minorHAnsi"/>
          <w:i/>
          <w:spacing w:val="-1"/>
          <w:sz w:val="18"/>
          <w:szCs w:val="18"/>
        </w:rPr>
        <w:t>C</w:t>
      </w:r>
      <w:r w:rsidRPr="00FE6020">
        <w:rPr>
          <w:rFonts w:asciiTheme="minorHAnsi" w:hAnsiTheme="minorHAnsi" w:cstheme="minorHAnsi"/>
          <w:i/>
          <w:sz w:val="18"/>
          <w:szCs w:val="18"/>
        </w:rPr>
        <w:t>V6</w:t>
      </w:r>
      <w:r w:rsidRPr="00FE6020">
        <w:rPr>
          <w:rFonts w:asciiTheme="minorHAnsi" w:hAnsiTheme="minorHAnsi" w:cstheme="minorHAnsi"/>
          <w:i/>
          <w:spacing w:val="-3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i/>
          <w:spacing w:val="1"/>
          <w:sz w:val="18"/>
          <w:szCs w:val="18"/>
        </w:rPr>
        <w:t>7</w:t>
      </w:r>
      <w:r w:rsidRPr="00FE6020">
        <w:rPr>
          <w:rFonts w:asciiTheme="minorHAnsi" w:hAnsiTheme="minorHAnsi" w:cstheme="minorHAnsi"/>
          <w:i/>
          <w:sz w:val="18"/>
          <w:szCs w:val="18"/>
        </w:rPr>
        <w:t>RF</w:t>
      </w:r>
    </w:p>
    <w:p w14:paraId="58779A0C" w14:textId="77777777" w:rsidR="00362185" w:rsidRPr="00FE6020" w:rsidRDefault="00362185">
      <w:pPr>
        <w:spacing w:before="11" w:line="220" w:lineRule="exact"/>
        <w:rPr>
          <w:rFonts w:asciiTheme="minorHAnsi" w:hAnsiTheme="minorHAnsi" w:cstheme="minorHAnsi"/>
          <w:sz w:val="18"/>
          <w:szCs w:val="18"/>
        </w:rPr>
      </w:pPr>
    </w:p>
    <w:p w14:paraId="7F5D9739" w14:textId="77777777" w:rsidR="00362185" w:rsidRPr="00FE6020" w:rsidRDefault="00FE6020">
      <w:pPr>
        <w:ind w:left="104"/>
        <w:rPr>
          <w:rFonts w:asciiTheme="minorHAnsi" w:hAnsiTheme="minorHAnsi" w:cstheme="minorHAnsi"/>
          <w:sz w:val="18"/>
          <w:szCs w:val="18"/>
        </w:rPr>
      </w:pPr>
      <w:r w:rsidRPr="00FE6020">
        <w:rPr>
          <w:rFonts w:asciiTheme="minorHAnsi" w:hAnsiTheme="minorHAnsi" w:cstheme="minorHAnsi"/>
          <w:i/>
          <w:sz w:val="18"/>
          <w:szCs w:val="18"/>
        </w:rPr>
        <w:t>T:</w:t>
      </w:r>
      <w:r w:rsidRPr="00FE6020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i/>
          <w:spacing w:val="1"/>
          <w:sz w:val="18"/>
          <w:szCs w:val="18"/>
        </w:rPr>
        <w:t>024</w:t>
      </w:r>
      <w:r w:rsidRPr="00FE6020">
        <w:rPr>
          <w:rFonts w:asciiTheme="minorHAnsi" w:hAnsiTheme="minorHAnsi" w:cstheme="minorHAnsi"/>
          <w:i/>
          <w:spacing w:val="-1"/>
          <w:sz w:val="18"/>
          <w:szCs w:val="18"/>
        </w:rPr>
        <w:t>7</w:t>
      </w:r>
      <w:r w:rsidRPr="00FE6020">
        <w:rPr>
          <w:rFonts w:asciiTheme="minorHAnsi" w:hAnsiTheme="minorHAnsi" w:cstheme="minorHAnsi"/>
          <w:i/>
          <w:sz w:val="18"/>
          <w:szCs w:val="18"/>
        </w:rPr>
        <w:t>6</w:t>
      </w:r>
      <w:r w:rsidRPr="00FE6020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i/>
          <w:spacing w:val="-1"/>
          <w:sz w:val="18"/>
          <w:szCs w:val="18"/>
        </w:rPr>
        <w:t>8</w:t>
      </w:r>
      <w:r w:rsidRPr="00FE6020">
        <w:rPr>
          <w:rFonts w:asciiTheme="minorHAnsi" w:hAnsiTheme="minorHAnsi" w:cstheme="minorHAnsi"/>
          <w:i/>
          <w:spacing w:val="1"/>
          <w:sz w:val="18"/>
          <w:szCs w:val="18"/>
        </w:rPr>
        <w:t>8</w:t>
      </w:r>
      <w:r w:rsidRPr="00FE6020">
        <w:rPr>
          <w:rFonts w:asciiTheme="minorHAnsi" w:hAnsiTheme="minorHAnsi" w:cstheme="minorHAnsi"/>
          <w:i/>
          <w:sz w:val="18"/>
          <w:szCs w:val="18"/>
        </w:rPr>
        <w:t>8</w:t>
      </w:r>
      <w:r w:rsidRPr="00FE6020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i/>
          <w:spacing w:val="-1"/>
          <w:sz w:val="18"/>
          <w:szCs w:val="18"/>
        </w:rPr>
        <w:t>5</w:t>
      </w:r>
      <w:r w:rsidRPr="00FE6020">
        <w:rPr>
          <w:rFonts w:asciiTheme="minorHAnsi" w:hAnsiTheme="minorHAnsi" w:cstheme="minorHAnsi"/>
          <w:i/>
          <w:spacing w:val="1"/>
          <w:sz w:val="18"/>
          <w:szCs w:val="18"/>
        </w:rPr>
        <w:t>54</w:t>
      </w:r>
      <w:r w:rsidRPr="00FE6020">
        <w:rPr>
          <w:rFonts w:asciiTheme="minorHAnsi" w:hAnsiTheme="minorHAnsi" w:cstheme="minorHAnsi"/>
          <w:i/>
          <w:sz w:val="18"/>
          <w:szCs w:val="18"/>
        </w:rPr>
        <w:t>4</w:t>
      </w:r>
    </w:p>
    <w:p w14:paraId="447F4FE1" w14:textId="77777777" w:rsidR="00362185" w:rsidRPr="00FE6020" w:rsidRDefault="00FE6020">
      <w:pPr>
        <w:ind w:left="104"/>
        <w:rPr>
          <w:rFonts w:asciiTheme="minorHAnsi" w:hAnsiTheme="minorHAnsi" w:cstheme="minorHAnsi"/>
          <w:sz w:val="18"/>
          <w:szCs w:val="18"/>
        </w:rPr>
      </w:pPr>
      <w:r w:rsidRPr="00FE6020">
        <w:rPr>
          <w:rFonts w:asciiTheme="minorHAnsi" w:hAnsiTheme="minorHAnsi" w:cstheme="minorHAnsi"/>
          <w:i/>
          <w:sz w:val="18"/>
          <w:szCs w:val="18"/>
        </w:rPr>
        <w:t>M:</w:t>
      </w:r>
      <w:r w:rsidRPr="00FE6020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i/>
          <w:spacing w:val="1"/>
          <w:sz w:val="18"/>
          <w:szCs w:val="18"/>
        </w:rPr>
        <w:t>088</w:t>
      </w:r>
      <w:r w:rsidRPr="00FE6020">
        <w:rPr>
          <w:rFonts w:asciiTheme="minorHAnsi" w:hAnsiTheme="minorHAnsi" w:cstheme="minorHAnsi"/>
          <w:i/>
          <w:sz w:val="18"/>
          <w:szCs w:val="18"/>
        </w:rPr>
        <w:t>7</w:t>
      </w:r>
      <w:r w:rsidRPr="00FE6020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i/>
          <w:spacing w:val="1"/>
          <w:sz w:val="18"/>
          <w:szCs w:val="18"/>
        </w:rPr>
        <w:t>22</w:t>
      </w:r>
      <w:r w:rsidRPr="00FE6020">
        <w:rPr>
          <w:rFonts w:asciiTheme="minorHAnsi" w:hAnsiTheme="minorHAnsi" w:cstheme="minorHAnsi"/>
          <w:i/>
          <w:sz w:val="18"/>
          <w:szCs w:val="18"/>
        </w:rPr>
        <w:t>2</w:t>
      </w:r>
      <w:r w:rsidRPr="00FE6020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i/>
          <w:spacing w:val="1"/>
          <w:sz w:val="18"/>
          <w:szCs w:val="18"/>
        </w:rPr>
        <w:t>9</w:t>
      </w:r>
      <w:r w:rsidRPr="00FE6020">
        <w:rPr>
          <w:rFonts w:asciiTheme="minorHAnsi" w:hAnsiTheme="minorHAnsi" w:cstheme="minorHAnsi"/>
          <w:i/>
          <w:spacing w:val="-1"/>
          <w:sz w:val="18"/>
          <w:szCs w:val="18"/>
        </w:rPr>
        <w:t>9</w:t>
      </w:r>
      <w:r w:rsidRPr="00FE6020">
        <w:rPr>
          <w:rFonts w:asciiTheme="minorHAnsi" w:hAnsiTheme="minorHAnsi" w:cstheme="minorHAnsi"/>
          <w:i/>
          <w:spacing w:val="1"/>
          <w:sz w:val="18"/>
          <w:szCs w:val="18"/>
        </w:rPr>
        <w:t>9</w:t>
      </w:r>
      <w:r w:rsidRPr="00FE6020">
        <w:rPr>
          <w:rFonts w:asciiTheme="minorHAnsi" w:hAnsiTheme="minorHAnsi" w:cstheme="minorHAnsi"/>
          <w:i/>
          <w:sz w:val="18"/>
          <w:szCs w:val="18"/>
        </w:rPr>
        <w:t>9</w:t>
      </w:r>
    </w:p>
    <w:p w14:paraId="63285369" w14:textId="11515533" w:rsidR="00362185" w:rsidRPr="00FE6020" w:rsidRDefault="00FE6020">
      <w:pPr>
        <w:ind w:left="104"/>
        <w:rPr>
          <w:rFonts w:asciiTheme="minorHAnsi" w:hAnsiTheme="minorHAnsi" w:cstheme="minorHAnsi"/>
          <w:sz w:val="18"/>
          <w:szCs w:val="18"/>
        </w:rPr>
      </w:pPr>
      <w:r w:rsidRPr="00FE6020">
        <w:rPr>
          <w:rFonts w:asciiTheme="minorHAnsi" w:hAnsiTheme="minorHAnsi" w:cstheme="minorHAnsi"/>
          <w:i/>
          <w:spacing w:val="1"/>
          <w:sz w:val="18"/>
          <w:szCs w:val="18"/>
        </w:rPr>
        <w:t>E</w:t>
      </w:r>
      <w:r w:rsidRPr="00FE6020">
        <w:rPr>
          <w:rFonts w:asciiTheme="minorHAnsi" w:hAnsiTheme="minorHAnsi" w:cstheme="minorHAnsi"/>
          <w:i/>
          <w:sz w:val="18"/>
          <w:szCs w:val="18"/>
        </w:rPr>
        <w:t>:</w:t>
      </w:r>
      <w:r w:rsidRPr="00FE6020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>
        <w:rPr>
          <w:rFonts w:asciiTheme="minorHAnsi" w:hAnsiTheme="minorHAnsi" w:cstheme="minorHAnsi"/>
          <w:i/>
          <w:sz w:val="18"/>
          <w:szCs w:val="18"/>
          <w:u w:val="single" w:color="0000FF"/>
        </w:rPr>
        <w:t>henry@gmail.com</w:t>
      </w:r>
    </w:p>
    <w:p w14:paraId="1D14D9D5" w14:textId="77777777" w:rsidR="00362185" w:rsidRPr="00FE6020" w:rsidRDefault="00362185">
      <w:pPr>
        <w:spacing w:before="8" w:line="220" w:lineRule="exact"/>
        <w:rPr>
          <w:rFonts w:asciiTheme="minorHAnsi" w:hAnsiTheme="minorHAnsi" w:cstheme="minorHAnsi"/>
          <w:sz w:val="18"/>
          <w:szCs w:val="18"/>
        </w:rPr>
      </w:pPr>
    </w:p>
    <w:p w14:paraId="43F58F6E" w14:textId="77777777" w:rsidR="00362185" w:rsidRPr="00FE6020" w:rsidRDefault="00FE6020">
      <w:pPr>
        <w:ind w:left="104"/>
        <w:rPr>
          <w:rFonts w:asciiTheme="minorHAnsi" w:hAnsiTheme="minorHAnsi" w:cstheme="minorHAnsi"/>
          <w:sz w:val="18"/>
          <w:szCs w:val="18"/>
        </w:rPr>
      </w:pPr>
      <w:r w:rsidRPr="00FE6020">
        <w:rPr>
          <w:rFonts w:asciiTheme="minorHAnsi" w:hAnsiTheme="minorHAnsi" w:cstheme="minorHAnsi"/>
          <w:i/>
          <w:sz w:val="18"/>
          <w:szCs w:val="18"/>
        </w:rPr>
        <w:t>DO</w:t>
      </w:r>
      <w:r w:rsidRPr="00FE6020">
        <w:rPr>
          <w:rFonts w:asciiTheme="minorHAnsi" w:hAnsiTheme="minorHAnsi" w:cstheme="minorHAnsi"/>
          <w:i/>
          <w:spacing w:val="1"/>
          <w:sz w:val="18"/>
          <w:szCs w:val="18"/>
        </w:rPr>
        <w:t>B</w:t>
      </w:r>
      <w:r w:rsidRPr="00FE6020">
        <w:rPr>
          <w:rFonts w:asciiTheme="minorHAnsi" w:hAnsiTheme="minorHAnsi" w:cstheme="minorHAnsi"/>
          <w:i/>
          <w:sz w:val="18"/>
          <w:szCs w:val="18"/>
        </w:rPr>
        <w:t>:</w:t>
      </w:r>
      <w:r w:rsidRPr="00FE6020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i/>
          <w:spacing w:val="1"/>
          <w:sz w:val="18"/>
          <w:szCs w:val="18"/>
        </w:rPr>
        <w:t>12</w:t>
      </w:r>
      <w:r w:rsidRPr="00FE6020">
        <w:rPr>
          <w:rFonts w:asciiTheme="minorHAnsi" w:hAnsiTheme="minorHAnsi" w:cstheme="minorHAnsi"/>
          <w:i/>
          <w:sz w:val="18"/>
          <w:szCs w:val="18"/>
        </w:rPr>
        <w:t>/</w:t>
      </w:r>
      <w:r w:rsidRPr="00FE6020">
        <w:rPr>
          <w:rFonts w:asciiTheme="minorHAnsi" w:hAnsiTheme="minorHAnsi" w:cstheme="minorHAnsi"/>
          <w:i/>
          <w:spacing w:val="3"/>
          <w:sz w:val="18"/>
          <w:szCs w:val="18"/>
        </w:rPr>
        <w:t>0</w:t>
      </w:r>
      <w:r w:rsidRPr="00FE6020">
        <w:rPr>
          <w:rFonts w:asciiTheme="minorHAnsi" w:hAnsiTheme="minorHAnsi" w:cstheme="minorHAnsi"/>
          <w:i/>
          <w:spacing w:val="1"/>
          <w:sz w:val="18"/>
          <w:szCs w:val="18"/>
        </w:rPr>
        <w:t>9</w:t>
      </w:r>
      <w:r w:rsidRPr="00FE6020">
        <w:rPr>
          <w:rFonts w:asciiTheme="minorHAnsi" w:hAnsiTheme="minorHAnsi" w:cstheme="minorHAnsi"/>
          <w:i/>
          <w:sz w:val="18"/>
          <w:szCs w:val="18"/>
        </w:rPr>
        <w:t>/</w:t>
      </w:r>
      <w:r w:rsidRPr="00FE6020">
        <w:rPr>
          <w:rFonts w:asciiTheme="minorHAnsi" w:hAnsiTheme="minorHAnsi" w:cstheme="minorHAnsi"/>
          <w:i/>
          <w:spacing w:val="-1"/>
          <w:sz w:val="18"/>
          <w:szCs w:val="18"/>
        </w:rPr>
        <w:t>1</w:t>
      </w:r>
      <w:r w:rsidRPr="00FE6020">
        <w:rPr>
          <w:rFonts w:asciiTheme="minorHAnsi" w:hAnsiTheme="minorHAnsi" w:cstheme="minorHAnsi"/>
          <w:i/>
          <w:spacing w:val="1"/>
          <w:sz w:val="18"/>
          <w:szCs w:val="18"/>
        </w:rPr>
        <w:t>98</w:t>
      </w:r>
      <w:r w:rsidRPr="00FE6020">
        <w:rPr>
          <w:rFonts w:asciiTheme="minorHAnsi" w:hAnsiTheme="minorHAnsi" w:cstheme="minorHAnsi"/>
          <w:i/>
          <w:sz w:val="18"/>
          <w:szCs w:val="18"/>
        </w:rPr>
        <w:t>5</w:t>
      </w:r>
    </w:p>
    <w:p w14:paraId="3E8C3AA4" w14:textId="77777777" w:rsidR="00362185" w:rsidRPr="00FE6020" w:rsidRDefault="00FE6020">
      <w:pPr>
        <w:ind w:left="104"/>
        <w:rPr>
          <w:rFonts w:asciiTheme="minorHAnsi" w:hAnsiTheme="minorHAnsi" w:cstheme="minorHAnsi"/>
          <w:sz w:val="18"/>
          <w:szCs w:val="18"/>
        </w:rPr>
      </w:pPr>
      <w:r w:rsidRPr="00FE6020">
        <w:rPr>
          <w:rFonts w:asciiTheme="minorHAnsi" w:hAnsiTheme="minorHAnsi" w:cstheme="minorHAnsi"/>
          <w:i/>
          <w:sz w:val="18"/>
          <w:szCs w:val="18"/>
        </w:rPr>
        <w:t>Dr</w:t>
      </w:r>
      <w:r w:rsidRPr="00FE6020">
        <w:rPr>
          <w:rFonts w:asciiTheme="minorHAnsi" w:hAnsiTheme="minorHAnsi" w:cstheme="minorHAnsi"/>
          <w:i/>
          <w:spacing w:val="-1"/>
          <w:sz w:val="18"/>
          <w:szCs w:val="18"/>
        </w:rPr>
        <w:t>i</w:t>
      </w:r>
      <w:r w:rsidRPr="00FE6020">
        <w:rPr>
          <w:rFonts w:asciiTheme="minorHAnsi" w:hAnsiTheme="minorHAnsi" w:cstheme="minorHAnsi"/>
          <w:i/>
          <w:sz w:val="18"/>
          <w:szCs w:val="18"/>
        </w:rPr>
        <w:t>vi</w:t>
      </w:r>
      <w:r w:rsidRPr="00FE6020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FE6020">
        <w:rPr>
          <w:rFonts w:asciiTheme="minorHAnsi" w:hAnsiTheme="minorHAnsi" w:cstheme="minorHAnsi"/>
          <w:i/>
          <w:sz w:val="18"/>
          <w:szCs w:val="18"/>
        </w:rPr>
        <w:t>g</w:t>
      </w:r>
      <w:r w:rsidRPr="00FE6020">
        <w:rPr>
          <w:rFonts w:asciiTheme="minorHAnsi" w:hAnsiTheme="minorHAnsi" w:cstheme="minorHAnsi"/>
          <w:i/>
          <w:spacing w:val="-5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i/>
          <w:sz w:val="18"/>
          <w:szCs w:val="18"/>
        </w:rPr>
        <w:t>lice</w:t>
      </w:r>
      <w:r w:rsidRPr="00FE6020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FE6020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FE6020">
        <w:rPr>
          <w:rFonts w:asciiTheme="minorHAnsi" w:hAnsiTheme="minorHAnsi" w:cstheme="minorHAnsi"/>
          <w:i/>
          <w:sz w:val="18"/>
          <w:szCs w:val="18"/>
        </w:rPr>
        <w:t>e:</w:t>
      </w:r>
      <w:r w:rsidRPr="00FE6020">
        <w:rPr>
          <w:rFonts w:asciiTheme="minorHAnsi" w:hAnsiTheme="minorHAnsi" w:cstheme="minorHAnsi"/>
          <w:i/>
          <w:spacing w:val="45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i/>
          <w:sz w:val="18"/>
          <w:szCs w:val="18"/>
        </w:rPr>
        <w:t>Yes</w:t>
      </w:r>
    </w:p>
    <w:p w14:paraId="24B26A97" w14:textId="77777777" w:rsidR="00362185" w:rsidRPr="00FE6020" w:rsidRDefault="00FE6020">
      <w:pPr>
        <w:ind w:left="104"/>
        <w:rPr>
          <w:rFonts w:asciiTheme="minorHAnsi" w:hAnsiTheme="minorHAnsi" w:cstheme="minorHAnsi"/>
          <w:sz w:val="18"/>
          <w:szCs w:val="18"/>
        </w:rPr>
      </w:pPr>
      <w:r w:rsidRPr="00FE6020">
        <w:rPr>
          <w:rFonts w:asciiTheme="minorHAnsi" w:hAnsiTheme="minorHAnsi" w:cstheme="minorHAnsi"/>
          <w:i/>
          <w:spacing w:val="-1"/>
          <w:sz w:val="18"/>
          <w:szCs w:val="18"/>
        </w:rPr>
        <w:t>N</w:t>
      </w:r>
      <w:r w:rsidRPr="00FE6020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FE6020">
        <w:rPr>
          <w:rFonts w:asciiTheme="minorHAnsi" w:hAnsiTheme="minorHAnsi" w:cstheme="minorHAnsi"/>
          <w:i/>
          <w:sz w:val="18"/>
          <w:szCs w:val="18"/>
        </w:rPr>
        <w:t>ti</w:t>
      </w:r>
      <w:r w:rsidRPr="00FE6020">
        <w:rPr>
          <w:rFonts w:asciiTheme="minorHAnsi" w:hAnsiTheme="minorHAnsi" w:cstheme="minorHAnsi"/>
          <w:i/>
          <w:spacing w:val="1"/>
          <w:sz w:val="18"/>
          <w:szCs w:val="18"/>
        </w:rPr>
        <w:t>ona</w:t>
      </w:r>
      <w:r w:rsidRPr="00FE6020">
        <w:rPr>
          <w:rFonts w:asciiTheme="minorHAnsi" w:hAnsiTheme="minorHAnsi" w:cstheme="minorHAnsi"/>
          <w:i/>
          <w:sz w:val="18"/>
          <w:szCs w:val="18"/>
        </w:rPr>
        <w:t>lity:</w:t>
      </w:r>
      <w:r w:rsidRPr="00FE6020">
        <w:rPr>
          <w:rFonts w:asciiTheme="minorHAnsi" w:hAnsiTheme="minorHAnsi" w:cstheme="minorHAnsi"/>
          <w:i/>
          <w:spacing w:val="-9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i/>
          <w:sz w:val="18"/>
          <w:szCs w:val="18"/>
        </w:rPr>
        <w:t>B</w:t>
      </w:r>
      <w:r w:rsidRPr="00FE6020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FE6020">
        <w:rPr>
          <w:rFonts w:asciiTheme="minorHAnsi" w:hAnsiTheme="minorHAnsi" w:cstheme="minorHAnsi"/>
          <w:i/>
          <w:sz w:val="18"/>
          <w:szCs w:val="18"/>
        </w:rPr>
        <w:t>iti</w:t>
      </w:r>
      <w:r w:rsidRPr="00FE6020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FE6020">
        <w:rPr>
          <w:rFonts w:asciiTheme="minorHAnsi" w:hAnsiTheme="minorHAnsi" w:cstheme="minorHAnsi"/>
          <w:i/>
          <w:sz w:val="18"/>
          <w:szCs w:val="18"/>
        </w:rPr>
        <w:t>h</w:t>
      </w:r>
    </w:p>
    <w:p w14:paraId="3F8BB303" w14:textId="77777777" w:rsidR="00FE6020" w:rsidRPr="00FE6020" w:rsidRDefault="00FE6020">
      <w:pPr>
        <w:spacing w:before="36" w:line="294" w:lineRule="auto"/>
        <w:ind w:right="4221"/>
        <w:rPr>
          <w:rFonts w:asciiTheme="minorHAnsi" w:hAnsiTheme="minorHAnsi" w:cstheme="minorHAnsi"/>
          <w:sz w:val="18"/>
          <w:szCs w:val="18"/>
        </w:rPr>
      </w:pPr>
      <w:r w:rsidRPr="00FE6020">
        <w:rPr>
          <w:rFonts w:asciiTheme="minorHAnsi" w:hAnsiTheme="minorHAnsi" w:cstheme="minorHAnsi"/>
          <w:sz w:val="18"/>
          <w:szCs w:val="18"/>
        </w:rPr>
        <w:br w:type="column"/>
      </w:r>
      <w:r w:rsidRPr="00FE6020">
        <w:rPr>
          <w:rFonts w:asciiTheme="minorHAnsi" w:hAnsiTheme="minorHAnsi" w:cstheme="minorHAnsi"/>
          <w:sz w:val="18"/>
          <w:szCs w:val="18"/>
        </w:rPr>
        <w:t>Henry Velazquez</w:t>
      </w:r>
    </w:p>
    <w:p w14:paraId="6BAFE17E" w14:textId="3E0777CC" w:rsidR="00362185" w:rsidRPr="00FE6020" w:rsidRDefault="00FE6020">
      <w:pPr>
        <w:spacing w:before="36" w:line="294" w:lineRule="auto"/>
        <w:ind w:right="4221"/>
        <w:rPr>
          <w:rFonts w:asciiTheme="minorHAnsi" w:hAnsiTheme="minorHAnsi" w:cstheme="minorHAnsi"/>
          <w:sz w:val="18"/>
          <w:szCs w:val="18"/>
        </w:rPr>
      </w:pPr>
      <w:r w:rsidRPr="00FE6020">
        <w:rPr>
          <w:rFonts w:asciiTheme="minorHAnsi" w:hAnsiTheme="minorHAnsi" w:cstheme="minorHAnsi"/>
          <w:spacing w:val="-2"/>
          <w:sz w:val="18"/>
          <w:szCs w:val="18"/>
        </w:rPr>
        <w:t>Pr</w:t>
      </w:r>
      <w:r w:rsidRPr="00FE6020">
        <w:rPr>
          <w:rFonts w:asciiTheme="minorHAnsi" w:hAnsiTheme="minorHAnsi" w:cstheme="minorHAnsi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-2"/>
          <w:sz w:val="18"/>
          <w:szCs w:val="18"/>
        </w:rPr>
        <w:t>d</w:t>
      </w:r>
      <w:r w:rsidRPr="00FE6020">
        <w:rPr>
          <w:rFonts w:asciiTheme="minorHAnsi" w:hAnsiTheme="minorHAnsi" w:cstheme="minorHAnsi"/>
          <w:sz w:val="18"/>
          <w:szCs w:val="18"/>
        </w:rPr>
        <w:t>uct</w:t>
      </w:r>
      <w:r w:rsidRPr="00FE6020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-5"/>
          <w:sz w:val="18"/>
          <w:szCs w:val="18"/>
        </w:rPr>
        <w:t>m</w:t>
      </w:r>
      <w:r w:rsidRPr="00FE6020">
        <w:rPr>
          <w:rFonts w:asciiTheme="minorHAnsi" w:hAnsiTheme="minorHAnsi" w:cstheme="minorHAnsi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-2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FE6020">
        <w:rPr>
          <w:rFonts w:asciiTheme="minorHAnsi" w:hAnsiTheme="minorHAnsi" w:cstheme="minorHAnsi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-2"/>
          <w:sz w:val="18"/>
          <w:szCs w:val="18"/>
        </w:rPr>
        <w:t>e</w:t>
      </w:r>
      <w:r w:rsidRPr="00FE6020">
        <w:rPr>
          <w:rFonts w:asciiTheme="minorHAnsi" w:hAnsiTheme="minorHAnsi" w:cstheme="minorHAnsi"/>
          <w:sz w:val="18"/>
          <w:szCs w:val="18"/>
        </w:rPr>
        <w:t xml:space="preserve">r </w:t>
      </w:r>
      <w:r w:rsidRPr="00FE6020">
        <w:rPr>
          <w:rFonts w:asciiTheme="minorHAnsi" w:hAnsiTheme="minorHAnsi" w:cstheme="minorHAnsi"/>
          <w:spacing w:val="12"/>
          <w:sz w:val="18"/>
          <w:szCs w:val="18"/>
        </w:rPr>
        <w:t>P</w:t>
      </w:r>
      <w:r w:rsidRPr="00FE6020">
        <w:rPr>
          <w:rFonts w:asciiTheme="minorHAnsi" w:hAnsiTheme="minorHAnsi" w:cstheme="minorHAnsi"/>
          <w:spacing w:val="13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11"/>
          <w:sz w:val="18"/>
          <w:szCs w:val="18"/>
        </w:rPr>
        <w:t>RS</w:t>
      </w:r>
      <w:r w:rsidRPr="00FE6020">
        <w:rPr>
          <w:rFonts w:asciiTheme="minorHAnsi" w:hAnsiTheme="minorHAnsi" w:cstheme="minorHAnsi"/>
          <w:spacing w:val="12"/>
          <w:sz w:val="18"/>
          <w:szCs w:val="18"/>
        </w:rPr>
        <w:t>ON</w:t>
      </w:r>
      <w:r w:rsidRPr="00FE6020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FE6020">
        <w:rPr>
          <w:rFonts w:asciiTheme="minorHAnsi" w:hAnsiTheme="minorHAnsi" w:cstheme="minorHAnsi"/>
          <w:sz w:val="18"/>
          <w:szCs w:val="18"/>
        </w:rPr>
        <w:t>L</w:t>
      </w:r>
      <w:r w:rsidRPr="00FE6020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11"/>
          <w:sz w:val="18"/>
          <w:szCs w:val="18"/>
        </w:rPr>
        <w:t>S</w:t>
      </w:r>
      <w:r w:rsidRPr="00FE6020">
        <w:rPr>
          <w:rFonts w:asciiTheme="minorHAnsi" w:hAnsiTheme="minorHAnsi" w:cstheme="minorHAnsi"/>
          <w:spacing w:val="12"/>
          <w:sz w:val="18"/>
          <w:szCs w:val="18"/>
        </w:rPr>
        <w:t>UMM</w:t>
      </w:r>
      <w:r w:rsidRPr="00FE6020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11"/>
          <w:sz w:val="18"/>
          <w:szCs w:val="18"/>
        </w:rPr>
        <w:t>R</w:t>
      </w:r>
      <w:r w:rsidRPr="00FE6020">
        <w:rPr>
          <w:rFonts w:asciiTheme="minorHAnsi" w:hAnsiTheme="minorHAnsi" w:cstheme="minorHAnsi"/>
          <w:sz w:val="18"/>
          <w:szCs w:val="18"/>
        </w:rPr>
        <w:t>Y</w:t>
      </w:r>
    </w:p>
    <w:p w14:paraId="556A9948" w14:textId="77777777" w:rsidR="00362185" w:rsidRPr="00FE6020" w:rsidRDefault="00362185">
      <w:pPr>
        <w:spacing w:before="1" w:line="240" w:lineRule="exact"/>
        <w:rPr>
          <w:rFonts w:asciiTheme="minorHAnsi" w:hAnsiTheme="minorHAnsi" w:cstheme="minorHAnsi"/>
          <w:sz w:val="18"/>
          <w:szCs w:val="18"/>
        </w:rPr>
      </w:pPr>
    </w:p>
    <w:p w14:paraId="75873865" w14:textId="77777777" w:rsidR="00362185" w:rsidRPr="00FE6020" w:rsidRDefault="00FE6020">
      <w:pPr>
        <w:spacing w:line="271" w:lineRule="auto"/>
        <w:ind w:right="154"/>
        <w:rPr>
          <w:rFonts w:asciiTheme="minorHAnsi" w:hAnsiTheme="minorHAnsi" w:cstheme="minorHAnsi"/>
          <w:sz w:val="18"/>
          <w:szCs w:val="18"/>
        </w:rPr>
      </w:pPr>
      <w:r w:rsidRPr="00FE6020">
        <w:rPr>
          <w:rFonts w:asciiTheme="minorHAnsi" w:hAnsiTheme="minorHAnsi" w:cstheme="minorHAnsi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itt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z w:val="18"/>
          <w:szCs w:val="18"/>
        </w:rPr>
        <w:t>d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d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gh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E6020">
        <w:rPr>
          <w:rFonts w:asciiTheme="minorHAnsi" w:hAnsiTheme="minorHAnsi" w:cstheme="minorHAnsi"/>
          <w:sz w:val="18"/>
          <w:szCs w:val="18"/>
        </w:rPr>
        <w:t>y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z w:val="18"/>
          <w:szCs w:val="18"/>
        </w:rPr>
        <w:t>d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ro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FE6020">
        <w:rPr>
          <w:rFonts w:asciiTheme="minorHAnsi" w:hAnsiTheme="minorHAnsi" w:cstheme="minorHAnsi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z w:val="18"/>
          <w:szCs w:val="18"/>
        </w:rPr>
        <w:t>w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E6020">
        <w:rPr>
          <w:rFonts w:asciiTheme="minorHAnsi" w:hAnsiTheme="minorHAnsi" w:cstheme="minorHAnsi"/>
          <w:sz w:val="18"/>
          <w:szCs w:val="18"/>
        </w:rPr>
        <w:t>h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re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si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FE6020">
        <w:rPr>
          <w:rFonts w:asciiTheme="minorHAnsi" w:hAnsiTheme="minorHAnsi" w:cstheme="minorHAnsi"/>
          <w:sz w:val="18"/>
          <w:szCs w:val="18"/>
        </w:rPr>
        <w:t xml:space="preserve">e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kn</w:t>
      </w:r>
      <w:r w:rsidRPr="00FE6020">
        <w:rPr>
          <w:rFonts w:asciiTheme="minorHAnsi" w:hAnsiTheme="minorHAnsi" w:cstheme="minorHAnsi"/>
          <w:spacing w:val="8"/>
          <w:sz w:val="18"/>
          <w:szCs w:val="18"/>
        </w:rPr>
        <w:t>o</w:t>
      </w:r>
      <w:r w:rsidRPr="00FE6020">
        <w:rPr>
          <w:rFonts w:asciiTheme="minorHAnsi" w:hAnsiTheme="minorHAnsi" w:cstheme="minorHAnsi"/>
          <w:sz w:val="18"/>
          <w:szCs w:val="18"/>
        </w:rPr>
        <w:t>w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le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FE6020">
        <w:rPr>
          <w:rFonts w:asciiTheme="minorHAnsi" w:hAnsiTheme="minorHAnsi" w:cstheme="minorHAnsi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d</w:t>
      </w:r>
      <w:r w:rsidRPr="00FE6020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un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st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sz w:val="18"/>
          <w:szCs w:val="18"/>
        </w:rPr>
        <w:t>f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is</w:t>
      </w:r>
      <w:r w:rsidRPr="00FE6020">
        <w:rPr>
          <w:rFonts w:asciiTheme="minorHAnsi" w:hAnsiTheme="minorHAnsi" w:cstheme="minorHAnsi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 xml:space="preserve"> M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(E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C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M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)</w:t>
      </w:r>
      <w:r w:rsidRPr="00FE6020">
        <w:rPr>
          <w:rFonts w:asciiTheme="minorHAnsi" w:hAnsiTheme="minorHAnsi" w:cstheme="minorHAnsi"/>
          <w:sz w:val="18"/>
          <w:szCs w:val="18"/>
        </w:rPr>
        <w:t xml:space="preserve">. 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C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rre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l</w:t>
      </w:r>
      <w:r w:rsidRPr="00FE6020">
        <w:rPr>
          <w:rFonts w:asciiTheme="minorHAnsi" w:hAnsiTheme="minorHAnsi" w:cstheme="minorHAnsi"/>
          <w:sz w:val="18"/>
          <w:szCs w:val="18"/>
        </w:rPr>
        <w:t>y</w:t>
      </w:r>
      <w:r w:rsidRPr="00FE6020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re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po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E6020">
        <w:rPr>
          <w:rFonts w:asciiTheme="minorHAnsi" w:hAnsiTheme="minorHAnsi" w:cstheme="minorHAnsi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fo</w:t>
      </w:r>
      <w:r w:rsidRPr="00FE6020">
        <w:rPr>
          <w:rFonts w:asciiTheme="minorHAnsi" w:hAnsiTheme="minorHAnsi" w:cstheme="minorHAnsi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 xml:space="preserve"> p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ro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FE6020">
        <w:rPr>
          <w:rFonts w:asciiTheme="minorHAnsi" w:hAnsiTheme="minorHAnsi" w:cstheme="minorHAnsi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nn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d</w:t>
      </w:r>
      <w:r w:rsidRPr="00FE6020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xe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ugh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E6020">
        <w:rPr>
          <w:rFonts w:asciiTheme="minorHAnsi" w:hAnsiTheme="minorHAnsi" w:cstheme="minorHAnsi"/>
          <w:sz w:val="18"/>
          <w:szCs w:val="18"/>
        </w:rPr>
        <w:t xml:space="preserve">t 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FE6020">
        <w:rPr>
          <w:rFonts w:asciiTheme="minorHAnsi" w:hAnsiTheme="minorHAnsi" w:cstheme="minorHAnsi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pr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od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uc</w:t>
      </w:r>
      <w:r w:rsidRPr="00FE6020">
        <w:rPr>
          <w:rFonts w:asciiTheme="minorHAnsi" w:hAnsiTheme="minorHAnsi" w:cstheme="minorHAnsi"/>
          <w:sz w:val="18"/>
          <w:szCs w:val="18"/>
        </w:rPr>
        <w:t xml:space="preserve">t 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li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ec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z w:val="18"/>
          <w:szCs w:val="18"/>
        </w:rPr>
        <w:t>,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nc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ng</w:t>
      </w:r>
      <w:r w:rsidRPr="00FE6020">
        <w:rPr>
          <w:rFonts w:asciiTheme="minorHAnsi" w:hAnsiTheme="minorHAnsi" w:cstheme="minorHAnsi"/>
          <w:sz w:val="18"/>
          <w:szCs w:val="18"/>
        </w:rPr>
        <w:t>: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he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 xml:space="preserve">g 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d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z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od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uc</w:t>
      </w:r>
      <w:r w:rsidRPr="00FE6020">
        <w:rPr>
          <w:rFonts w:asciiTheme="minorHAnsi" w:hAnsiTheme="minorHAnsi" w:cstheme="minorHAnsi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d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 xml:space="preserve"> c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st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z w:val="18"/>
          <w:szCs w:val="18"/>
        </w:rPr>
        <w:t xml:space="preserve">r 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q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re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ts</w:t>
      </w:r>
      <w:r w:rsidRPr="00FE6020">
        <w:rPr>
          <w:rFonts w:asciiTheme="minorHAnsi" w:hAnsiTheme="minorHAnsi" w:cstheme="minorHAnsi"/>
          <w:sz w:val="18"/>
          <w:szCs w:val="18"/>
        </w:rPr>
        <w:t>,</w:t>
      </w:r>
      <w:r w:rsidRPr="00FE6020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FE6020">
        <w:rPr>
          <w:rFonts w:asciiTheme="minorHAnsi" w:hAnsiTheme="minorHAnsi" w:cstheme="minorHAnsi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 xml:space="preserve"> p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od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uc</w:t>
      </w:r>
      <w:r w:rsidRPr="00FE6020">
        <w:rPr>
          <w:rFonts w:asciiTheme="minorHAnsi" w:hAnsiTheme="minorHAnsi" w:cstheme="minorHAnsi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 xml:space="preserve"> v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is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,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d</w:t>
      </w:r>
      <w:r w:rsidRPr="00FE6020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z w:val="18"/>
          <w:szCs w:val="18"/>
        </w:rPr>
        <w:t>w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E6020">
        <w:rPr>
          <w:rFonts w:asciiTheme="minorHAnsi" w:hAnsiTheme="minorHAnsi" w:cstheme="minorHAnsi"/>
          <w:sz w:val="18"/>
          <w:szCs w:val="18"/>
        </w:rPr>
        <w:t>y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z w:val="18"/>
          <w:szCs w:val="18"/>
        </w:rPr>
        <w:t>w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E6020">
        <w:rPr>
          <w:rFonts w:asciiTheme="minorHAnsi" w:hAnsiTheme="minorHAnsi" w:cstheme="minorHAnsi"/>
          <w:sz w:val="18"/>
          <w:szCs w:val="18"/>
        </w:rPr>
        <w:t>h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 xml:space="preserve"> t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FE6020">
        <w:rPr>
          <w:rFonts w:asciiTheme="minorHAnsi" w:hAnsiTheme="minorHAnsi" w:cstheme="minorHAnsi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T</w:t>
      </w:r>
      <w:r w:rsidRPr="00FE6020">
        <w:rPr>
          <w:rFonts w:asciiTheme="minorHAnsi" w:hAnsiTheme="minorHAnsi" w:cstheme="minorHAnsi"/>
          <w:sz w:val="18"/>
          <w:szCs w:val="18"/>
        </w:rPr>
        <w:t>,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E6020">
        <w:rPr>
          <w:rFonts w:asciiTheme="minorHAnsi" w:hAnsiTheme="minorHAnsi" w:cstheme="minorHAnsi"/>
          <w:sz w:val="18"/>
          <w:szCs w:val="18"/>
        </w:rPr>
        <w:t xml:space="preserve">, 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ar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 xml:space="preserve">g 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d</w:t>
      </w:r>
      <w:r w:rsidRPr="00FE6020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up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E6020">
        <w:rPr>
          <w:rFonts w:asciiTheme="minorHAnsi" w:hAnsiTheme="minorHAnsi" w:cstheme="minorHAnsi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10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E6020">
        <w:rPr>
          <w:rFonts w:asciiTheme="minorHAnsi" w:hAnsiTheme="minorHAnsi" w:cstheme="minorHAnsi"/>
          <w:sz w:val="18"/>
          <w:szCs w:val="18"/>
        </w:rPr>
        <w:t>s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E6020">
        <w:rPr>
          <w:rFonts w:asciiTheme="minorHAnsi" w:hAnsiTheme="minorHAnsi" w:cstheme="minorHAnsi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E6020">
        <w:rPr>
          <w:rFonts w:asciiTheme="minorHAnsi" w:hAnsiTheme="minorHAnsi" w:cstheme="minorHAnsi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 xml:space="preserve"> r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nu</w:t>
      </w:r>
      <w:r w:rsidRPr="00FE6020">
        <w:rPr>
          <w:rFonts w:asciiTheme="minorHAnsi" w:hAnsiTheme="minorHAnsi" w:cstheme="minorHAnsi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d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 xml:space="preserve"> c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st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tis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ac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sz w:val="18"/>
          <w:szCs w:val="18"/>
        </w:rPr>
        <w:t xml:space="preserve">n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E6020">
        <w:rPr>
          <w:rFonts w:asciiTheme="minorHAnsi" w:hAnsiTheme="minorHAnsi" w:cstheme="minorHAnsi"/>
          <w:sz w:val="18"/>
          <w:szCs w:val="18"/>
        </w:rPr>
        <w:t>s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FE6020">
        <w:rPr>
          <w:rFonts w:asciiTheme="minorHAnsi" w:hAnsiTheme="minorHAnsi" w:cstheme="minorHAnsi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E6020">
        <w:rPr>
          <w:rFonts w:asciiTheme="minorHAnsi" w:hAnsiTheme="minorHAnsi" w:cstheme="minorHAnsi"/>
          <w:sz w:val="18"/>
          <w:szCs w:val="18"/>
        </w:rPr>
        <w:t>.</w:t>
      </w:r>
    </w:p>
    <w:p w14:paraId="5F8B6157" w14:textId="77777777" w:rsidR="00362185" w:rsidRPr="00FE6020" w:rsidRDefault="00FE6020">
      <w:pPr>
        <w:spacing w:before="74" w:line="272" w:lineRule="auto"/>
        <w:ind w:right="218"/>
        <w:rPr>
          <w:rFonts w:asciiTheme="minorHAnsi" w:hAnsiTheme="minorHAnsi" w:cstheme="minorHAnsi"/>
          <w:sz w:val="18"/>
          <w:szCs w:val="18"/>
        </w:rPr>
      </w:pPr>
      <w:r w:rsidRPr="00FE6020">
        <w:rPr>
          <w:rFonts w:asciiTheme="minorHAnsi" w:hAnsiTheme="minorHAnsi" w:cstheme="minorHAnsi"/>
          <w:spacing w:val="5"/>
          <w:sz w:val="18"/>
          <w:szCs w:val="18"/>
        </w:rPr>
        <w:t>Ea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E6020">
        <w:rPr>
          <w:rFonts w:asciiTheme="minorHAnsi" w:hAnsiTheme="minorHAnsi" w:cstheme="minorHAnsi"/>
          <w:sz w:val="18"/>
          <w:szCs w:val="18"/>
        </w:rPr>
        <w:t>y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FE6020">
        <w:rPr>
          <w:rFonts w:asciiTheme="minorHAnsi" w:hAnsiTheme="minorHAnsi" w:cstheme="minorHAnsi"/>
          <w:sz w:val="18"/>
          <w:szCs w:val="18"/>
        </w:rPr>
        <w:t>y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E6020">
        <w:rPr>
          <w:rFonts w:asciiTheme="minorHAnsi" w:hAnsiTheme="minorHAnsi" w:cstheme="minorHAnsi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d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 xml:space="preserve"> a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b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E6020">
        <w:rPr>
          <w:rFonts w:asciiTheme="minorHAnsi" w:hAnsiTheme="minorHAnsi" w:cstheme="minorHAnsi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E6020">
        <w:rPr>
          <w:rFonts w:asciiTheme="minorHAnsi" w:hAnsiTheme="minorHAnsi" w:cstheme="minorHAnsi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 xml:space="preserve"> a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z w:val="18"/>
          <w:szCs w:val="18"/>
        </w:rPr>
        <w:t>w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E6020">
        <w:rPr>
          <w:rFonts w:asciiTheme="minorHAnsi" w:hAnsiTheme="minorHAnsi" w:cstheme="minorHAnsi"/>
          <w:sz w:val="18"/>
          <w:szCs w:val="18"/>
        </w:rPr>
        <w:t>h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bo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E6020">
        <w:rPr>
          <w:rFonts w:asciiTheme="minorHAnsi" w:hAnsiTheme="minorHAnsi" w:cstheme="minorHAnsi"/>
          <w:sz w:val="18"/>
          <w:szCs w:val="18"/>
        </w:rPr>
        <w:t>h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z w:val="18"/>
          <w:szCs w:val="18"/>
        </w:rPr>
        <w:t>w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FE6020">
        <w:rPr>
          <w:rFonts w:asciiTheme="minorHAnsi" w:hAnsiTheme="minorHAnsi" w:cstheme="minorHAnsi"/>
          <w:sz w:val="18"/>
          <w:szCs w:val="18"/>
        </w:rPr>
        <w:t>k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ea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gu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z w:val="18"/>
          <w:szCs w:val="18"/>
        </w:rPr>
        <w:t>s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d</w:t>
      </w:r>
      <w:r w:rsidRPr="00FE6020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E6020">
        <w:rPr>
          <w:rFonts w:asciiTheme="minorHAnsi" w:hAnsiTheme="minorHAnsi" w:cstheme="minorHAnsi"/>
          <w:sz w:val="18"/>
          <w:szCs w:val="18"/>
        </w:rPr>
        <w:t xml:space="preserve">r 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er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E6020">
        <w:rPr>
          <w:rFonts w:asciiTheme="minorHAnsi" w:hAnsiTheme="minorHAnsi" w:cstheme="minorHAnsi"/>
          <w:sz w:val="18"/>
          <w:szCs w:val="18"/>
        </w:rPr>
        <w:t>,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ur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re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tl</w:t>
      </w:r>
      <w:r w:rsidRPr="00FE6020">
        <w:rPr>
          <w:rFonts w:asciiTheme="minorHAnsi" w:hAnsiTheme="minorHAnsi" w:cstheme="minorHAnsi"/>
          <w:sz w:val="18"/>
          <w:szCs w:val="18"/>
        </w:rPr>
        <w:t>y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E6020">
        <w:rPr>
          <w:rFonts w:asciiTheme="minorHAnsi" w:hAnsiTheme="minorHAnsi" w:cstheme="minorHAnsi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ro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FE6020">
        <w:rPr>
          <w:rFonts w:asciiTheme="minorHAnsi" w:hAnsiTheme="minorHAnsi" w:cstheme="minorHAnsi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E6020">
        <w:rPr>
          <w:rFonts w:asciiTheme="minorHAnsi" w:hAnsiTheme="minorHAnsi" w:cstheme="minorHAnsi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E6020">
        <w:rPr>
          <w:rFonts w:asciiTheme="minorHAnsi" w:hAnsiTheme="minorHAnsi" w:cstheme="minorHAnsi"/>
          <w:sz w:val="18"/>
          <w:szCs w:val="18"/>
        </w:rPr>
        <w:t>s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er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z w:val="18"/>
          <w:szCs w:val="18"/>
        </w:rPr>
        <w:t>l</w:t>
      </w:r>
      <w:r w:rsidRPr="00FE6020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po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.</w:t>
      </w:r>
    </w:p>
    <w:p w14:paraId="0122411E" w14:textId="77777777" w:rsidR="00362185" w:rsidRPr="00FE6020" w:rsidRDefault="00362185">
      <w:pPr>
        <w:spacing w:before="1" w:line="180" w:lineRule="exact"/>
        <w:rPr>
          <w:rFonts w:asciiTheme="minorHAnsi" w:hAnsiTheme="minorHAnsi" w:cstheme="minorHAnsi"/>
          <w:sz w:val="18"/>
          <w:szCs w:val="18"/>
        </w:rPr>
      </w:pPr>
    </w:p>
    <w:p w14:paraId="1A28CEB4" w14:textId="77777777" w:rsidR="00362185" w:rsidRPr="00FE6020" w:rsidRDefault="0036218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2A8E88B7" w14:textId="77777777" w:rsidR="00362185" w:rsidRPr="00FE6020" w:rsidRDefault="00FE6020">
      <w:pPr>
        <w:rPr>
          <w:rFonts w:asciiTheme="minorHAnsi" w:hAnsiTheme="minorHAnsi" w:cstheme="minorHAnsi"/>
          <w:sz w:val="18"/>
          <w:szCs w:val="18"/>
        </w:rPr>
      </w:pPr>
      <w:r w:rsidRPr="00FE6020">
        <w:rPr>
          <w:rFonts w:asciiTheme="minorHAnsi" w:hAnsiTheme="minorHAnsi" w:cstheme="minorHAnsi"/>
          <w:spacing w:val="7"/>
          <w:sz w:val="18"/>
          <w:szCs w:val="18"/>
        </w:rPr>
        <w:t>W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OR</w:t>
      </w:r>
      <w:r w:rsidRPr="00FE6020">
        <w:rPr>
          <w:rFonts w:asciiTheme="minorHAnsi" w:hAnsiTheme="minorHAnsi" w:cstheme="minorHAnsi"/>
          <w:sz w:val="18"/>
          <w:szCs w:val="18"/>
        </w:rPr>
        <w:t>K</w:t>
      </w:r>
      <w:r w:rsidRPr="00FE6020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8"/>
          <w:sz w:val="18"/>
          <w:szCs w:val="18"/>
        </w:rPr>
        <w:t>X</w:t>
      </w:r>
      <w:r w:rsidRPr="00FE6020">
        <w:rPr>
          <w:rFonts w:asciiTheme="minorHAnsi" w:hAnsiTheme="minorHAnsi" w:cstheme="minorHAnsi"/>
          <w:spacing w:val="7"/>
          <w:sz w:val="18"/>
          <w:szCs w:val="18"/>
        </w:rPr>
        <w:t>P</w:t>
      </w:r>
      <w:r w:rsidRPr="00FE6020">
        <w:rPr>
          <w:rFonts w:asciiTheme="minorHAnsi" w:hAnsiTheme="minorHAnsi" w:cstheme="minorHAnsi"/>
          <w:spacing w:val="9"/>
          <w:sz w:val="18"/>
          <w:szCs w:val="18"/>
        </w:rPr>
        <w:t>ER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IE</w:t>
      </w:r>
      <w:r w:rsidRPr="00FE6020">
        <w:rPr>
          <w:rFonts w:asciiTheme="minorHAnsi" w:hAnsiTheme="minorHAnsi" w:cstheme="minorHAnsi"/>
          <w:spacing w:val="8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C</w:t>
      </w:r>
      <w:r w:rsidRPr="00FE6020">
        <w:rPr>
          <w:rFonts w:asciiTheme="minorHAnsi" w:hAnsiTheme="minorHAnsi" w:cstheme="minorHAnsi"/>
          <w:sz w:val="18"/>
          <w:szCs w:val="18"/>
        </w:rPr>
        <w:t>E</w:t>
      </w:r>
    </w:p>
    <w:p w14:paraId="391F91BC" w14:textId="77777777" w:rsidR="00362185" w:rsidRPr="00FE6020" w:rsidRDefault="00362185">
      <w:pPr>
        <w:spacing w:before="4" w:line="280" w:lineRule="exact"/>
        <w:rPr>
          <w:rFonts w:asciiTheme="minorHAnsi" w:hAnsiTheme="minorHAnsi" w:cstheme="minorHAnsi"/>
          <w:sz w:val="18"/>
          <w:szCs w:val="18"/>
        </w:rPr>
      </w:pPr>
    </w:p>
    <w:p w14:paraId="0B26B2CD" w14:textId="77777777" w:rsidR="00362185" w:rsidRPr="00FE6020" w:rsidRDefault="00FE6020">
      <w:pPr>
        <w:rPr>
          <w:rFonts w:asciiTheme="minorHAnsi" w:hAnsiTheme="minorHAnsi" w:cstheme="minorHAnsi"/>
          <w:sz w:val="18"/>
          <w:szCs w:val="18"/>
        </w:rPr>
      </w:pPr>
      <w:r w:rsidRPr="00FE6020">
        <w:rPr>
          <w:rFonts w:asciiTheme="minorHAnsi" w:hAnsiTheme="minorHAnsi" w:cstheme="minorHAnsi"/>
          <w:b/>
          <w:i/>
          <w:spacing w:val="3"/>
          <w:sz w:val="18"/>
          <w:szCs w:val="18"/>
        </w:rPr>
        <w:t>H</w:t>
      </w:r>
      <w:r w:rsidRPr="00FE6020">
        <w:rPr>
          <w:rFonts w:asciiTheme="minorHAnsi" w:hAnsiTheme="minorHAnsi" w:cstheme="minorHAnsi"/>
          <w:b/>
          <w:i/>
          <w:spacing w:val="2"/>
          <w:sz w:val="18"/>
          <w:szCs w:val="18"/>
        </w:rPr>
        <w:t>i</w:t>
      </w:r>
      <w:r w:rsidRPr="00FE6020">
        <w:rPr>
          <w:rFonts w:asciiTheme="minorHAnsi" w:hAnsiTheme="minorHAnsi" w:cstheme="minorHAnsi"/>
          <w:b/>
          <w:i/>
          <w:spacing w:val="3"/>
          <w:sz w:val="18"/>
          <w:szCs w:val="18"/>
        </w:rPr>
        <w:t>g</w:t>
      </w:r>
      <w:r w:rsidRPr="00FE6020">
        <w:rPr>
          <w:rFonts w:asciiTheme="minorHAnsi" w:hAnsiTheme="minorHAnsi" w:cstheme="minorHAnsi"/>
          <w:b/>
          <w:i/>
          <w:sz w:val="18"/>
          <w:szCs w:val="18"/>
        </w:rPr>
        <w:t xml:space="preserve">h </w:t>
      </w:r>
      <w:r w:rsidRPr="00FE6020">
        <w:rPr>
          <w:rFonts w:asciiTheme="minorHAnsi" w:hAnsiTheme="minorHAnsi" w:cstheme="minorHAnsi"/>
          <w:b/>
          <w:i/>
          <w:spacing w:val="1"/>
          <w:sz w:val="18"/>
          <w:szCs w:val="18"/>
        </w:rPr>
        <w:t>C</w:t>
      </w:r>
      <w:r w:rsidRPr="00FE6020">
        <w:rPr>
          <w:rFonts w:asciiTheme="minorHAnsi" w:hAnsiTheme="minorHAnsi" w:cstheme="minorHAnsi"/>
          <w:b/>
          <w:i/>
          <w:spacing w:val="2"/>
          <w:sz w:val="18"/>
          <w:szCs w:val="18"/>
        </w:rPr>
        <w:t>l</w:t>
      </w:r>
      <w:r w:rsidRPr="00FE6020">
        <w:rPr>
          <w:rFonts w:asciiTheme="minorHAnsi" w:hAnsiTheme="minorHAnsi" w:cstheme="minorHAnsi"/>
          <w:b/>
          <w:i/>
          <w:spacing w:val="3"/>
          <w:sz w:val="18"/>
          <w:szCs w:val="18"/>
        </w:rPr>
        <w:t>a</w:t>
      </w:r>
      <w:r w:rsidRPr="00FE6020">
        <w:rPr>
          <w:rFonts w:asciiTheme="minorHAnsi" w:hAnsiTheme="minorHAnsi" w:cstheme="minorHAnsi"/>
          <w:b/>
          <w:i/>
          <w:spacing w:val="2"/>
          <w:sz w:val="18"/>
          <w:szCs w:val="18"/>
        </w:rPr>
        <w:t>s</w:t>
      </w:r>
      <w:r w:rsidRPr="00FE6020">
        <w:rPr>
          <w:rFonts w:asciiTheme="minorHAnsi" w:hAnsiTheme="minorHAnsi" w:cstheme="minorHAnsi"/>
          <w:b/>
          <w:i/>
          <w:sz w:val="18"/>
          <w:szCs w:val="18"/>
        </w:rPr>
        <w:t>s</w:t>
      </w:r>
      <w:r w:rsidRPr="00FE6020">
        <w:rPr>
          <w:rFonts w:asciiTheme="minorHAnsi" w:hAnsiTheme="minorHAnsi" w:cstheme="minorHAnsi"/>
          <w:b/>
          <w:i/>
          <w:spacing w:val="2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b/>
          <w:i/>
          <w:spacing w:val="1"/>
          <w:sz w:val="18"/>
          <w:szCs w:val="18"/>
        </w:rPr>
        <w:t>F</w:t>
      </w:r>
      <w:r w:rsidRPr="00FE6020">
        <w:rPr>
          <w:rFonts w:asciiTheme="minorHAnsi" w:hAnsiTheme="minorHAnsi" w:cstheme="minorHAnsi"/>
          <w:b/>
          <w:i/>
          <w:spacing w:val="2"/>
          <w:sz w:val="18"/>
          <w:szCs w:val="18"/>
        </w:rPr>
        <w:t>urnitur</w:t>
      </w:r>
      <w:r w:rsidRPr="00FE6020">
        <w:rPr>
          <w:rFonts w:asciiTheme="minorHAnsi" w:hAnsiTheme="minorHAnsi" w:cstheme="minorHAnsi"/>
          <w:b/>
          <w:i/>
          <w:sz w:val="18"/>
          <w:szCs w:val="18"/>
        </w:rPr>
        <w:t>e</w:t>
      </w:r>
      <w:r w:rsidRPr="00FE6020">
        <w:rPr>
          <w:rFonts w:asciiTheme="minorHAnsi" w:hAnsiTheme="minorHAnsi" w:cstheme="minorHAnsi"/>
          <w:b/>
          <w:i/>
          <w:spacing w:val="-3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b/>
          <w:i/>
          <w:spacing w:val="2"/>
          <w:sz w:val="18"/>
          <w:szCs w:val="18"/>
        </w:rPr>
        <w:t>Su</w:t>
      </w:r>
      <w:r w:rsidRPr="00FE6020">
        <w:rPr>
          <w:rFonts w:asciiTheme="minorHAnsi" w:hAnsiTheme="minorHAnsi" w:cstheme="minorHAnsi"/>
          <w:b/>
          <w:i/>
          <w:spacing w:val="3"/>
          <w:sz w:val="18"/>
          <w:szCs w:val="18"/>
        </w:rPr>
        <w:t>pp</w:t>
      </w:r>
      <w:r w:rsidRPr="00FE6020">
        <w:rPr>
          <w:rFonts w:asciiTheme="minorHAnsi" w:hAnsiTheme="minorHAnsi" w:cstheme="minorHAnsi"/>
          <w:b/>
          <w:i/>
          <w:spacing w:val="2"/>
          <w:sz w:val="18"/>
          <w:szCs w:val="18"/>
        </w:rPr>
        <w:t>l</w:t>
      </w:r>
      <w:r w:rsidRPr="00FE6020">
        <w:rPr>
          <w:rFonts w:asciiTheme="minorHAnsi" w:hAnsiTheme="minorHAnsi" w:cstheme="minorHAnsi"/>
          <w:b/>
          <w:i/>
          <w:sz w:val="18"/>
          <w:szCs w:val="18"/>
        </w:rPr>
        <w:t>i</w:t>
      </w:r>
      <w:r w:rsidRPr="00FE6020">
        <w:rPr>
          <w:rFonts w:asciiTheme="minorHAnsi" w:hAnsiTheme="minorHAnsi" w:cstheme="minorHAnsi"/>
          <w:b/>
          <w:i/>
          <w:spacing w:val="2"/>
          <w:sz w:val="18"/>
          <w:szCs w:val="18"/>
        </w:rPr>
        <w:t>er</w:t>
      </w:r>
      <w:r w:rsidRPr="00FE6020">
        <w:rPr>
          <w:rFonts w:asciiTheme="minorHAnsi" w:hAnsiTheme="minorHAnsi" w:cstheme="minorHAnsi"/>
          <w:b/>
          <w:i/>
          <w:sz w:val="18"/>
          <w:szCs w:val="18"/>
        </w:rPr>
        <w:t>s –</w:t>
      </w:r>
      <w:r w:rsidRPr="00FE6020">
        <w:rPr>
          <w:rFonts w:asciiTheme="minorHAnsi" w:hAnsiTheme="minorHAnsi" w:cstheme="minorHAnsi"/>
          <w:b/>
          <w:i/>
          <w:spacing w:val="5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b/>
          <w:i/>
          <w:spacing w:val="1"/>
          <w:sz w:val="18"/>
          <w:szCs w:val="18"/>
        </w:rPr>
        <w:t>C</w:t>
      </w:r>
      <w:r w:rsidRPr="00FE6020">
        <w:rPr>
          <w:rFonts w:asciiTheme="minorHAnsi" w:hAnsiTheme="minorHAnsi" w:cstheme="minorHAnsi"/>
          <w:b/>
          <w:i/>
          <w:spacing w:val="3"/>
          <w:sz w:val="18"/>
          <w:szCs w:val="18"/>
        </w:rPr>
        <w:t>ove</w:t>
      </w:r>
      <w:r w:rsidRPr="00FE6020">
        <w:rPr>
          <w:rFonts w:asciiTheme="minorHAnsi" w:hAnsiTheme="minorHAnsi" w:cstheme="minorHAnsi"/>
          <w:b/>
          <w:i/>
          <w:spacing w:val="2"/>
          <w:sz w:val="18"/>
          <w:szCs w:val="18"/>
        </w:rPr>
        <w:t>ntr</w:t>
      </w:r>
      <w:r w:rsidRPr="00FE6020">
        <w:rPr>
          <w:rFonts w:asciiTheme="minorHAnsi" w:hAnsiTheme="minorHAnsi" w:cstheme="minorHAnsi"/>
          <w:b/>
          <w:i/>
          <w:sz w:val="18"/>
          <w:szCs w:val="18"/>
        </w:rPr>
        <w:t>y</w:t>
      </w:r>
    </w:p>
    <w:p w14:paraId="66A62801" w14:textId="77777777" w:rsidR="00362185" w:rsidRPr="00FE6020" w:rsidRDefault="00FE6020">
      <w:pPr>
        <w:spacing w:line="240" w:lineRule="exact"/>
        <w:rPr>
          <w:rFonts w:asciiTheme="minorHAnsi" w:hAnsiTheme="minorHAnsi" w:cstheme="minorHAnsi"/>
          <w:sz w:val="18"/>
          <w:szCs w:val="18"/>
        </w:rPr>
      </w:pPr>
      <w:r w:rsidRPr="00FE6020">
        <w:rPr>
          <w:rFonts w:asciiTheme="minorHAnsi" w:hAnsiTheme="minorHAnsi" w:cstheme="minorHAnsi"/>
          <w:spacing w:val="2"/>
          <w:sz w:val="18"/>
          <w:szCs w:val="18"/>
        </w:rPr>
        <w:t>P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RODUC</w:t>
      </w:r>
      <w:r w:rsidRPr="00FE6020">
        <w:rPr>
          <w:rFonts w:asciiTheme="minorHAnsi" w:hAnsiTheme="minorHAnsi" w:cstheme="minorHAnsi"/>
          <w:sz w:val="18"/>
          <w:szCs w:val="18"/>
        </w:rPr>
        <w:t xml:space="preserve">T 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M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ANAG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FE6020">
        <w:rPr>
          <w:rFonts w:asciiTheme="minorHAnsi" w:hAnsiTheme="minorHAnsi" w:cstheme="minorHAnsi"/>
          <w:sz w:val="18"/>
          <w:szCs w:val="18"/>
        </w:rPr>
        <w:t xml:space="preserve">R        </w:t>
      </w:r>
      <w:r w:rsidRPr="00FE6020">
        <w:rPr>
          <w:rFonts w:asciiTheme="minorHAnsi" w:hAnsiTheme="minorHAnsi" w:cstheme="minorHAnsi"/>
          <w:spacing w:val="28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J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un</w:t>
      </w:r>
      <w:r w:rsidRPr="00FE6020">
        <w:rPr>
          <w:rFonts w:asciiTheme="minorHAnsi" w:hAnsiTheme="minorHAnsi" w:cstheme="minorHAnsi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2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0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0</w:t>
      </w:r>
      <w:r w:rsidRPr="00FE6020">
        <w:rPr>
          <w:rFonts w:asciiTheme="minorHAnsi" w:hAnsiTheme="minorHAnsi" w:cstheme="minorHAnsi"/>
          <w:sz w:val="18"/>
          <w:szCs w:val="18"/>
        </w:rPr>
        <w:t>8 -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P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re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t</w:t>
      </w:r>
    </w:p>
    <w:p w14:paraId="0F599DC9" w14:textId="77777777" w:rsidR="00362185" w:rsidRPr="00FE6020" w:rsidRDefault="00362185">
      <w:pPr>
        <w:spacing w:before="11" w:line="220" w:lineRule="exact"/>
        <w:rPr>
          <w:rFonts w:asciiTheme="minorHAnsi" w:hAnsiTheme="minorHAnsi" w:cstheme="minorHAnsi"/>
          <w:sz w:val="18"/>
          <w:szCs w:val="18"/>
        </w:rPr>
      </w:pPr>
    </w:p>
    <w:p w14:paraId="7C06DF50" w14:textId="77777777" w:rsidR="00362185" w:rsidRPr="00FE6020" w:rsidRDefault="00FE6020">
      <w:pPr>
        <w:spacing w:line="270" w:lineRule="auto"/>
        <w:ind w:right="133"/>
        <w:rPr>
          <w:rFonts w:asciiTheme="minorHAnsi" w:hAnsiTheme="minorHAnsi" w:cstheme="minorHAnsi"/>
          <w:sz w:val="18"/>
          <w:szCs w:val="18"/>
        </w:rPr>
      </w:pPr>
      <w:r w:rsidRPr="00FE6020">
        <w:rPr>
          <w:rFonts w:asciiTheme="minorHAnsi" w:hAnsiTheme="minorHAnsi" w:cstheme="minorHAnsi"/>
          <w:spacing w:val="4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po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E6020">
        <w:rPr>
          <w:rFonts w:asciiTheme="minorHAnsi" w:hAnsiTheme="minorHAnsi" w:cstheme="minorHAnsi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fo</w:t>
      </w:r>
      <w:r w:rsidRPr="00FE6020">
        <w:rPr>
          <w:rFonts w:asciiTheme="minorHAnsi" w:hAnsiTheme="minorHAnsi" w:cstheme="minorHAnsi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 xml:space="preserve">g 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h</w:t>
      </w:r>
      <w:r w:rsidRPr="00FE6020">
        <w:rPr>
          <w:rFonts w:asciiTheme="minorHAnsi" w:hAnsiTheme="minorHAnsi" w:cstheme="minorHAnsi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 xml:space="preserve"> p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od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uc</w:t>
      </w:r>
      <w:r w:rsidRPr="00FE6020">
        <w:rPr>
          <w:rFonts w:asciiTheme="minorHAnsi" w:hAnsiTheme="minorHAnsi" w:cstheme="minorHAnsi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ugh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E6020">
        <w:rPr>
          <w:rFonts w:asciiTheme="minorHAnsi" w:hAnsiTheme="minorHAnsi" w:cstheme="minorHAnsi"/>
          <w:sz w:val="18"/>
          <w:szCs w:val="18"/>
        </w:rPr>
        <w:t xml:space="preserve">t 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FE6020">
        <w:rPr>
          <w:rFonts w:asciiTheme="minorHAnsi" w:hAnsiTheme="minorHAnsi" w:cstheme="minorHAnsi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ro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FE6020">
        <w:rPr>
          <w:rFonts w:asciiTheme="minorHAnsi" w:hAnsiTheme="minorHAnsi" w:cstheme="minorHAnsi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li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ec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z w:val="18"/>
          <w:szCs w:val="18"/>
        </w:rPr>
        <w:t>,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er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 xml:space="preserve">g 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d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z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pr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od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FE6020">
        <w:rPr>
          <w:rFonts w:asciiTheme="minorHAnsi" w:hAnsiTheme="minorHAnsi" w:cstheme="minorHAnsi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d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 xml:space="preserve"> c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st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 xml:space="preserve"> r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q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re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ts</w:t>
      </w:r>
      <w:r w:rsidRPr="00FE6020">
        <w:rPr>
          <w:rFonts w:asciiTheme="minorHAnsi" w:hAnsiTheme="minorHAnsi" w:cstheme="minorHAnsi"/>
          <w:sz w:val="18"/>
          <w:szCs w:val="18"/>
        </w:rPr>
        <w:t>,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FE6020">
        <w:rPr>
          <w:rFonts w:asciiTheme="minorHAnsi" w:hAnsiTheme="minorHAnsi" w:cstheme="minorHAnsi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pr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od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FE6020">
        <w:rPr>
          <w:rFonts w:asciiTheme="minorHAnsi" w:hAnsiTheme="minorHAnsi" w:cstheme="minorHAnsi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is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 xml:space="preserve">, 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d</w:t>
      </w:r>
      <w:r w:rsidRPr="00FE6020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z w:val="18"/>
          <w:szCs w:val="18"/>
        </w:rPr>
        <w:t>w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se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E6020">
        <w:rPr>
          <w:rFonts w:asciiTheme="minorHAnsi" w:hAnsiTheme="minorHAnsi" w:cstheme="minorHAnsi"/>
          <w:sz w:val="18"/>
          <w:szCs w:val="18"/>
        </w:rPr>
        <w:t>y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z w:val="18"/>
          <w:szCs w:val="18"/>
        </w:rPr>
        <w:t>w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E6020">
        <w:rPr>
          <w:rFonts w:asciiTheme="minorHAnsi" w:hAnsiTheme="minorHAnsi" w:cstheme="minorHAnsi"/>
          <w:sz w:val="18"/>
          <w:szCs w:val="18"/>
        </w:rPr>
        <w:t>h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 xml:space="preserve"> s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er</w:t>
      </w:r>
      <w:r w:rsidRPr="00FE6020">
        <w:rPr>
          <w:rFonts w:asciiTheme="minorHAnsi" w:hAnsiTheme="minorHAnsi" w:cstheme="minorHAnsi"/>
          <w:sz w:val="18"/>
          <w:szCs w:val="18"/>
        </w:rPr>
        <w:t>s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E6020">
        <w:rPr>
          <w:rFonts w:asciiTheme="minorHAnsi" w:hAnsiTheme="minorHAnsi" w:cstheme="minorHAnsi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 xml:space="preserve"> d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li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E6020">
        <w:rPr>
          <w:rFonts w:asciiTheme="minorHAnsi" w:hAnsiTheme="minorHAnsi" w:cstheme="minorHAnsi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z w:val="18"/>
          <w:szCs w:val="18"/>
        </w:rPr>
        <w:t>w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nn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ro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ts</w:t>
      </w:r>
      <w:r w:rsidRPr="00FE6020">
        <w:rPr>
          <w:rFonts w:asciiTheme="minorHAnsi" w:hAnsiTheme="minorHAnsi" w:cstheme="minorHAnsi"/>
          <w:sz w:val="18"/>
          <w:szCs w:val="18"/>
        </w:rPr>
        <w:t>.</w:t>
      </w:r>
    </w:p>
    <w:p w14:paraId="2EB20237" w14:textId="77777777" w:rsidR="00362185" w:rsidRPr="00FE6020" w:rsidRDefault="00362185">
      <w:pPr>
        <w:spacing w:before="3" w:line="260" w:lineRule="exact"/>
        <w:rPr>
          <w:rFonts w:asciiTheme="minorHAnsi" w:hAnsiTheme="minorHAnsi" w:cstheme="minorHAnsi"/>
          <w:sz w:val="18"/>
          <w:szCs w:val="18"/>
        </w:rPr>
      </w:pPr>
    </w:p>
    <w:p w14:paraId="7E0BBF15" w14:textId="77777777" w:rsidR="00362185" w:rsidRPr="00FE6020" w:rsidRDefault="00FE6020">
      <w:pPr>
        <w:rPr>
          <w:rFonts w:asciiTheme="minorHAnsi" w:hAnsiTheme="minorHAnsi" w:cstheme="minorHAnsi"/>
          <w:sz w:val="18"/>
          <w:szCs w:val="18"/>
        </w:rPr>
      </w:pPr>
      <w:r w:rsidRPr="00FE6020">
        <w:rPr>
          <w:rFonts w:asciiTheme="minorHAnsi" w:hAnsiTheme="minorHAnsi" w:cstheme="minorHAnsi"/>
          <w:b/>
          <w:i/>
          <w:spacing w:val="2"/>
          <w:sz w:val="18"/>
          <w:szCs w:val="18"/>
        </w:rPr>
        <w:t>Du</w:t>
      </w:r>
      <w:r w:rsidRPr="00FE6020">
        <w:rPr>
          <w:rFonts w:asciiTheme="minorHAnsi" w:hAnsiTheme="minorHAnsi" w:cstheme="minorHAnsi"/>
          <w:b/>
          <w:i/>
          <w:spacing w:val="4"/>
          <w:sz w:val="18"/>
          <w:szCs w:val="18"/>
        </w:rPr>
        <w:t>t</w:t>
      </w:r>
      <w:r w:rsidRPr="00FE6020">
        <w:rPr>
          <w:rFonts w:asciiTheme="minorHAnsi" w:hAnsiTheme="minorHAnsi" w:cstheme="minorHAnsi"/>
          <w:b/>
          <w:i/>
          <w:spacing w:val="2"/>
          <w:sz w:val="18"/>
          <w:szCs w:val="18"/>
        </w:rPr>
        <w:t>i</w:t>
      </w:r>
      <w:r w:rsidRPr="00FE6020">
        <w:rPr>
          <w:rFonts w:asciiTheme="minorHAnsi" w:hAnsiTheme="minorHAnsi" w:cstheme="minorHAnsi"/>
          <w:b/>
          <w:i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b/>
          <w:i/>
          <w:spacing w:val="3"/>
          <w:sz w:val="18"/>
          <w:szCs w:val="18"/>
        </w:rPr>
        <w:t>s</w:t>
      </w:r>
      <w:r w:rsidRPr="00FE6020">
        <w:rPr>
          <w:rFonts w:asciiTheme="minorHAnsi" w:hAnsiTheme="minorHAnsi" w:cstheme="minorHAnsi"/>
          <w:i/>
          <w:sz w:val="18"/>
          <w:szCs w:val="18"/>
        </w:rPr>
        <w:t>:</w:t>
      </w:r>
    </w:p>
    <w:p w14:paraId="23AE974B" w14:textId="77777777" w:rsidR="00362185" w:rsidRPr="00FE6020" w:rsidRDefault="00FE6020">
      <w:pPr>
        <w:spacing w:before="29" w:line="271" w:lineRule="auto"/>
        <w:ind w:left="192" w:right="180" w:firstLine="2"/>
        <w:rPr>
          <w:rFonts w:asciiTheme="minorHAnsi" w:hAnsiTheme="minorHAnsi" w:cstheme="minorHAnsi"/>
          <w:sz w:val="18"/>
          <w:szCs w:val="18"/>
        </w:rPr>
      </w:pPr>
      <w:r w:rsidRPr="00FE6020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er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d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 xml:space="preserve"> arr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cc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ss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FE6020">
        <w:rPr>
          <w:rFonts w:asciiTheme="minorHAnsi" w:hAnsiTheme="minorHAnsi" w:cstheme="minorHAnsi"/>
          <w:sz w:val="18"/>
          <w:szCs w:val="18"/>
        </w:rPr>
        <w:t>l</w:t>
      </w:r>
      <w:r w:rsidRPr="00FE6020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pro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FE6020">
        <w:rPr>
          <w:rFonts w:asciiTheme="minorHAnsi" w:hAnsiTheme="minorHAnsi" w:cstheme="minorHAnsi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ti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s</w:t>
      </w:r>
      <w:r w:rsidRPr="00FE6020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E6020">
        <w:rPr>
          <w:rFonts w:asciiTheme="minorHAnsi" w:hAnsiTheme="minorHAnsi" w:cstheme="minorHAnsi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E6020">
        <w:rPr>
          <w:rFonts w:asciiTheme="minorHAnsi" w:hAnsiTheme="minorHAnsi" w:cstheme="minorHAnsi"/>
          <w:sz w:val="18"/>
          <w:szCs w:val="18"/>
        </w:rPr>
        <w:t xml:space="preserve">. 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B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FE6020">
        <w:rPr>
          <w:rFonts w:asciiTheme="minorHAnsi" w:hAnsiTheme="minorHAnsi" w:cstheme="minorHAnsi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 xml:space="preserve"> pr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E6020">
        <w:rPr>
          <w:rFonts w:asciiTheme="minorHAnsi" w:hAnsiTheme="minorHAnsi" w:cstheme="minorHAnsi"/>
          <w:sz w:val="18"/>
          <w:szCs w:val="18"/>
        </w:rPr>
        <w:t>s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 xml:space="preserve"> a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d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 xml:space="preserve"> a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st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E6020">
        <w:rPr>
          <w:rFonts w:asciiTheme="minorHAnsi" w:hAnsiTheme="minorHAnsi" w:cstheme="minorHAnsi"/>
          <w:sz w:val="18"/>
          <w:szCs w:val="18"/>
        </w:rPr>
        <w:t>,</w:t>
      </w:r>
      <w:r w:rsidRPr="00FE6020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pr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E6020">
        <w:rPr>
          <w:rFonts w:asciiTheme="minorHAnsi" w:hAnsiTheme="minorHAnsi" w:cstheme="minorHAnsi"/>
          <w:sz w:val="18"/>
          <w:szCs w:val="18"/>
        </w:rPr>
        <w:t xml:space="preserve">s 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E6020">
        <w:rPr>
          <w:rFonts w:asciiTheme="minorHAnsi" w:hAnsiTheme="minorHAnsi" w:cstheme="minorHAnsi"/>
          <w:sz w:val="18"/>
          <w:szCs w:val="18"/>
        </w:rPr>
        <w:t>s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d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E6020">
        <w:rPr>
          <w:rFonts w:asciiTheme="minorHAnsi" w:hAnsiTheme="minorHAnsi" w:cstheme="minorHAnsi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pr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E6020">
        <w:rPr>
          <w:rFonts w:asciiTheme="minorHAnsi" w:hAnsiTheme="minorHAnsi" w:cstheme="minorHAnsi"/>
          <w:sz w:val="18"/>
          <w:szCs w:val="18"/>
        </w:rPr>
        <w:t xml:space="preserve">s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E6020">
        <w:rPr>
          <w:rFonts w:asciiTheme="minorHAnsi" w:hAnsiTheme="minorHAnsi" w:cstheme="minorHAnsi"/>
          <w:sz w:val="18"/>
          <w:szCs w:val="18"/>
        </w:rPr>
        <w:t>. M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ar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>k</w:t>
      </w:r>
      <w:r w:rsidRPr="00FE6020">
        <w:rPr>
          <w:rFonts w:asciiTheme="minorHAnsi" w:hAnsiTheme="minorHAnsi" w:cstheme="minorHAnsi"/>
          <w:sz w:val="18"/>
          <w:szCs w:val="18"/>
        </w:rPr>
        <w:t>et</w:t>
      </w:r>
      <w:r w:rsidRPr="00FE6020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FE6020">
        <w:rPr>
          <w:rFonts w:asciiTheme="minorHAnsi" w:hAnsiTheme="minorHAnsi" w:cstheme="minorHAnsi"/>
          <w:sz w:val="18"/>
          <w:szCs w:val="18"/>
        </w:rPr>
        <w:t>esea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FE6020">
        <w:rPr>
          <w:rFonts w:asciiTheme="minorHAnsi" w:hAnsiTheme="minorHAnsi" w:cstheme="minorHAnsi"/>
          <w:sz w:val="18"/>
          <w:szCs w:val="18"/>
        </w:rPr>
        <w:t>ch</w:t>
      </w:r>
      <w:r w:rsidRPr="00FE6020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z w:val="18"/>
          <w:szCs w:val="18"/>
        </w:rPr>
        <w:t>&amp;</w:t>
      </w:r>
      <w:r w:rsidRPr="00FE6020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FE6020">
        <w:rPr>
          <w:rFonts w:asciiTheme="minorHAnsi" w:hAnsiTheme="minorHAnsi" w:cstheme="minorHAnsi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FE6020">
        <w:rPr>
          <w:rFonts w:asciiTheme="minorHAnsi" w:hAnsiTheme="minorHAnsi" w:cstheme="minorHAnsi"/>
          <w:sz w:val="18"/>
          <w:szCs w:val="18"/>
        </w:rPr>
        <w:t>el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op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th</w:t>
      </w:r>
      <w:r w:rsidRPr="00FE6020">
        <w:rPr>
          <w:rFonts w:asciiTheme="minorHAnsi" w:hAnsiTheme="minorHAnsi" w:cstheme="minorHAnsi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z w:val="18"/>
          <w:szCs w:val="18"/>
        </w:rPr>
        <w:t>c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or</w:t>
      </w:r>
      <w:r w:rsidRPr="00FE6020">
        <w:rPr>
          <w:rFonts w:asciiTheme="minorHAnsi" w:hAnsiTheme="minorHAnsi" w:cstheme="minorHAnsi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po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FE6020">
        <w:rPr>
          <w:rFonts w:asciiTheme="minorHAnsi" w:hAnsiTheme="minorHAnsi" w:cstheme="minorHAnsi"/>
          <w:sz w:val="18"/>
          <w:szCs w:val="18"/>
        </w:rPr>
        <w:t>itio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d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FE6020">
        <w:rPr>
          <w:rFonts w:asciiTheme="minorHAnsi" w:hAnsiTheme="minorHAnsi" w:cstheme="minorHAnsi"/>
          <w:sz w:val="18"/>
          <w:szCs w:val="18"/>
        </w:rPr>
        <w:t>es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FE6020">
        <w:rPr>
          <w:rFonts w:asciiTheme="minorHAnsi" w:hAnsiTheme="minorHAnsi" w:cstheme="minorHAnsi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FE6020">
        <w:rPr>
          <w:rFonts w:asciiTheme="minorHAnsi" w:hAnsiTheme="minorHAnsi" w:cstheme="minorHAnsi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FE6020">
        <w:rPr>
          <w:rFonts w:asciiTheme="minorHAnsi" w:hAnsiTheme="minorHAnsi" w:cstheme="minorHAnsi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rod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FE6020">
        <w:rPr>
          <w:rFonts w:asciiTheme="minorHAnsi" w:hAnsiTheme="minorHAnsi" w:cstheme="minorHAnsi"/>
          <w:sz w:val="18"/>
          <w:szCs w:val="18"/>
        </w:rPr>
        <w:t xml:space="preserve">ct. 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ea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rc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FE6020">
        <w:rPr>
          <w:rFonts w:asciiTheme="minorHAnsi" w:hAnsiTheme="minorHAnsi" w:cstheme="minorHAnsi"/>
          <w:sz w:val="18"/>
          <w:szCs w:val="18"/>
        </w:rPr>
        <w:t>,</w:t>
      </w:r>
      <w:r w:rsidRPr="00FE6020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z w:val="18"/>
          <w:szCs w:val="18"/>
        </w:rPr>
        <w:t>w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g &amp;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repor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tit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E6020">
        <w:rPr>
          <w:rFonts w:asciiTheme="minorHAnsi" w:hAnsiTheme="minorHAnsi" w:cstheme="minorHAnsi"/>
          <w:sz w:val="18"/>
          <w:szCs w:val="18"/>
        </w:rPr>
        <w:t>s</w:t>
      </w:r>
      <w:r w:rsidRPr="00FE6020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z w:val="18"/>
          <w:szCs w:val="18"/>
        </w:rPr>
        <w:t>&amp;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z w:val="18"/>
          <w:szCs w:val="18"/>
        </w:rPr>
        <w:t>l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produc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E6020">
        <w:rPr>
          <w:rFonts w:asciiTheme="minorHAnsi" w:hAnsiTheme="minorHAnsi" w:cstheme="minorHAnsi"/>
          <w:sz w:val="18"/>
          <w:szCs w:val="18"/>
        </w:rPr>
        <w:t xml:space="preserve">. 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er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E6020">
        <w:rPr>
          <w:rFonts w:asciiTheme="minorHAnsi" w:hAnsiTheme="minorHAnsi" w:cstheme="minorHAnsi"/>
          <w:sz w:val="18"/>
          <w:szCs w:val="18"/>
        </w:rPr>
        <w:t>,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FE6020">
        <w:rPr>
          <w:rFonts w:asciiTheme="minorHAnsi" w:hAnsiTheme="minorHAnsi" w:cstheme="minorHAnsi"/>
          <w:sz w:val="18"/>
          <w:szCs w:val="18"/>
        </w:rPr>
        <w:t>,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d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 xml:space="preserve"> pro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ab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li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E6020">
        <w:rPr>
          <w:rFonts w:asciiTheme="minorHAnsi" w:hAnsiTheme="minorHAnsi" w:cstheme="minorHAnsi"/>
          <w:sz w:val="18"/>
          <w:szCs w:val="18"/>
        </w:rPr>
        <w:t>y</w:t>
      </w:r>
      <w:r w:rsidRPr="00FE6020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si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E6020">
        <w:rPr>
          <w:rFonts w:asciiTheme="minorHAnsi" w:hAnsiTheme="minorHAnsi" w:cstheme="minorHAnsi"/>
          <w:sz w:val="18"/>
          <w:szCs w:val="18"/>
        </w:rPr>
        <w:t>.</w:t>
      </w:r>
    </w:p>
    <w:p w14:paraId="7BEEEC16" w14:textId="77777777" w:rsidR="00362185" w:rsidRPr="00FE6020" w:rsidRDefault="00FE6020">
      <w:pPr>
        <w:spacing w:line="220" w:lineRule="exact"/>
        <w:ind w:left="194"/>
        <w:rPr>
          <w:rFonts w:asciiTheme="minorHAnsi" w:hAnsiTheme="minorHAnsi" w:cstheme="minorHAnsi"/>
          <w:sz w:val="18"/>
          <w:szCs w:val="18"/>
        </w:rPr>
      </w:pPr>
      <w:r w:rsidRPr="00FE6020">
        <w:rPr>
          <w:rFonts w:asciiTheme="minorHAnsi" w:hAnsiTheme="minorHAnsi" w:cstheme="minorHAnsi"/>
          <w:spacing w:val="2"/>
          <w:sz w:val="18"/>
          <w:szCs w:val="18"/>
        </w:rPr>
        <w:t>D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 xml:space="preserve"> f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E6020">
        <w:rPr>
          <w:rFonts w:asciiTheme="minorHAnsi" w:hAnsiTheme="minorHAnsi" w:cstheme="minorHAnsi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pr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FE6020">
        <w:rPr>
          <w:rFonts w:asciiTheme="minorHAnsi" w:hAnsiTheme="minorHAnsi" w:cstheme="minorHAnsi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d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 xml:space="preserve"> c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y</w:t>
      </w:r>
      <w:r w:rsidRPr="00FE6020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ll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er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E6020">
        <w:rPr>
          <w:rFonts w:asciiTheme="minorHAnsi" w:hAnsiTheme="minorHAnsi" w:cstheme="minorHAnsi"/>
          <w:sz w:val="18"/>
          <w:szCs w:val="18"/>
        </w:rPr>
        <w:t>.</w:t>
      </w:r>
    </w:p>
    <w:p w14:paraId="17E41203" w14:textId="77777777" w:rsidR="00362185" w:rsidRPr="00FE6020" w:rsidRDefault="00FE6020">
      <w:pPr>
        <w:spacing w:before="29"/>
        <w:ind w:left="197"/>
        <w:rPr>
          <w:rFonts w:asciiTheme="minorHAnsi" w:hAnsiTheme="minorHAnsi" w:cstheme="minorHAnsi"/>
          <w:sz w:val="18"/>
          <w:szCs w:val="18"/>
        </w:rPr>
      </w:pPr>
      <w:r w:rsidRPr="00FE6020">
        <w:rPr>
          <w:rFonts w:asciiTheme="minorHAnsi" w:hAnsiTheme="minorHAnsi" w:cstheme="minorHAnsi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FE6020">
        <w:rPr>
          <w:rFonts w:asciiTheme="minorHAnsi" w:hAnsiTheme="minorHAnsi" w:cstheme="minorHAnsi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co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’</w:t>
      </w:r>
      <w:r w:rsidRPr="00FE6020">
        <w:rPr>
          <w:rFonts w:asciiTheme="minorHAnsi" w:hAnsiTheme="minorHAnsi" w:cstheme="minorHAnsi"/>
          <w:sz w:val="18"/>
          <w:szCs w:val="18"/>
        </w:rPr>
        <w:t>s</w:t>
      </w:r>
      <w:r w:rsidRPr="00FE6020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nc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FE6020">
        <w:rPr>
          <w:rFonts w:asciiTheme="minorHAnsi" w:hAnsiTheme="minorHAnsi" w:cstheme="minorHAnsi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FE6020">
        <w:rPr>
          <w:rFonts w:asciiTheme="minorHAnsi" w:hAnsiTheme="minorHAnsi" w:cstheme="minorHAnsi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z w:val="18"/>
          <w:szCs w:val="18"/>
        </w:rPr>
        <w:t>&amp;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 xml:space="preserve"> t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FE6020">
        <w:rPr>
          <w:rFonts w:asciiTheme="minorHAnsi" w:hAnsiTheme="minorHAnsi" w:cstheme="minorHAnsi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 xml:space="preserve"> pro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’</w:t>
      </w:r>
      <w:r w:rsidRPr="00FE6020">
        <w:rPr>
          <w:rFonts w:asciiTheme="minorHAnsi" w:hAnsiTheme="minorHAnsi" w:cstheme="minorHAnsi"/>
          <w:sz w:val="18"/>
          <w:szCs w:val="18"/>
        </w:rPr>
        <w:t>s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un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qu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E6020">
        <w:rPr>
          <w:rFonts w:asciiTheme="minorHAnsi" w:hAnsiTheme="minorHAnsi" w:cstheme="minorHAnsi"/>
          <w:sz w:val="18"/>
          <w:szCs w:val="18"/>
        </w:rPr>
        <w:t>.</w:t>
      </w:r>
    </w:p>
    <w:p w14:paraId="2393C70C" w14:textId="77777777" w:rsidR="00362185" w:rsidRPr="00FE6020" w:rsidRDefault="00FE6020">
      <w:pPr>
        <w:spacing w:before="31"/>
        <w:ind w:left="194"/>
        <w:rPr>
          <w:rFonts w:asciiTheme="minorHAnsi" w:hAnsiTheme="minorHAnsi" w:cstheme="minorHAnsi"/>
          <w:sz w:val="18"/>
          <w:szCs w:val="18"/>
        </w:rPr>
      </w:pPr>
      <w:r w:rsidRPr="00FE6020">
        <w:rPr>
          <w:rFonts w:asciiTheme="minorHAnsi" w:hAnsiTheme="minorHAnsi" w:cstheme="minorHAnsi"/>
          <w:spacing w:val="3"/>
          <w:sz w:val="18"/>
          <w:szCs w:val="18"/>
        </w:rPr>
        <w:t>I</w:t>
      </w:r>
      <w:r w:rsidRPr="00FE6020">
        <w:rPr>
          <w:rFonts w:asciiTheme="minorHAnsi" w:hAnsiTheme="minorHAnsi" w:cstheme="minorHAnsi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ha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FE6020">
        <w:rPr>
          <w:rFonts w:asciiTheme="minorHAnsi" w:hAnsiTheme="minorHAnsi" w:cstheme="minorHAnsi"/>
          <w:sz w:val="18"/>
          <w:szCs w:val="18"/>
        </w:rPr>
        <w:t xml:space="preserve">e 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sz w:val="18"/>
          <w:szCs w:val="18"/>
        </w:rPr>
        <w:t>f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nn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d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de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op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FE6020">
        <w:rPr>
          <w:rFonts w:asciiTheme="minorHAnsi" w:hAnsiTheme="minorHAnsi" w:cstheme="minorHAnsi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FE6020">
        <w:rPr>
          <w:rFonts w:asciiTheme="minorHAnsi" w:hAnsiTheme="minorHAnsi" w:cstheme="minorHAnsi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rke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st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FE6020">
        <w:rPr>
          <w:rFonts w:asciiTheme="minorHAnsi" w:hAnsiTheme="minorHAnsi" w:cstheme="minorHAnsi"/>
          <w:sz w:val="18"/>
          <w:szCs w:val="18"/>
        </w:rPr>
        <w:t>.</w:t>
      </w:r>
    </w:p>
    <w:p w14:paraId="7747D58C" w14:textId="77777777" w:rsidR="00362185" w:rsidRPr="00FE6020" w:rsidRDefault="00FE6020">
      <w:pPr>
        <w:spacing w:before="29" w:line="270" w:lineRule="auto"/>
        <w:ind w:right="159" w:firstLine="194"/>
        <w:rPr>
          <w:rFonts w:asciiTheme="minorHAnsi" w:hAnsiTheme="minorHAnsi" w:cstheme="minorHAnsi"/>
          <w:sz w:val="18"/>
          <w:szCs w:val="18"/>
        </w:rPr>
      </w:pPr>
      <w:r w:rsidRPr="00FE6020">
        <w:rPr>
          <w:rFonts w:asciiTheme="minorHAnsi" w:hAnsiTheme="minorHAnsi" w:cstheme="minorHAnsi"/>
          <w:sz w:val="18"/>
          <w:szCs w:val="18"/>
        </w:rPr>
        <w:pict w14:anchorId="4A634DA0">
          <v:group id="_x0000_s1037" style="position:absolute;left:0;text-align:left;margin-left:214.25pt;margin-top:-103.25pt;width:9.1pt;height:116.3pt;z-index:-251659776;mso-position-horizontal-relative:page" coordorigin="4285,-2065" coordsize="182,232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6" type="#_x0000_t75" style="position:absolute;left:4285;top:-2065;width:182;height:245">
              <v:imagedata r:id="rId5" o:title=""/>
            </v:shape>
            <v:shape id="_x0000_s1045" type="#_x0000_t75" style="position:absolute;left:4285;top:-1803;width:182;height:245">
              <v:imagedata r:id="rId5" o:title=""/>
            </v:shape>
            <v:shape id="_x0000_s1044" type="#_x0000_t75" style="position:absolute;left:4285;top:-1544;width:182;height:245">
              <v:imagedata r:id="rId5" o:title=""/>
            </v:shape>
            <v:shape id="_x0000_s1043" type="#_x0000_t75" style="position:absolute;left:4285;top:-1284;width:182;height:245">
              <v:imagedata r:id="rId5" o:title=""/>
            </v:shape>
            <v:shape id="_x0000_s1042" type="#_x0000_t75" style="position:absolute;left:4285;top:-1023;width:182;height:245">
              <v:imagedata r:id="rId5" o:title=""/>
            </v:shape>
            <v:shape id="_x0000_s1041" type="#_x0000_t75" style="position:absolute;left:4285;top:-763;width:182;height:245">
              <v:imagedata r:id="rId5" o:title=""/>
            </v:shape>
            <v:shape id="_x0000_s1040" type="#_x0000_t75" style="position:absolute;left:4285;top:-504;width:182;height:245">
              <v:imagedata r:id="rId5" o:title=""/>
            </v:shape>
            <v:shape id="_x0000_s1039" type="#_x0000_t75" style="position:absolute;left:4285;top:-243;width:182;height:245">
              <v:imagedata r:id="rId5" o:title=""/>
            </v:shape>
            <v:shape id="_x0000_s1038" type="#_x0000_t75" style="position:absolute;left:4285;top:17;width:182;height:245">
              <v:imagedata r:id="rId5" o:title=""/>
            </v:shape>
            <w10:wrap anchorx="page"/>
          </v:group>
        </w:pic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pro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FE6020">
        <w:rPr>
          <w:rFonts w:asciiTheme="minorHAnsi" w:hAnsiTheme="minorHAnsi" w:cstheme="minorHAnsi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pr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E6020">
        <w:rPr>
          <w:rFonts w:asciiTheme="minorHAnsi" w:hAnsiTheme="minorHAnsi" w:cstheme="minorHAnsi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7"/>
          <w:sz w:val="18"/>
          <w:szCs w:val="18"/>
        </w:rPr>
        <w:t>e</w:t>
      </w:r>
      <w:r w:rsidRPr="00FE6020">
        <w:rPr>
          <w:rFonts w:asciiTheme="minorHAnsi" w:hAnsiTheme="minorHAnsi" w:cstheme="minorHAnsi"/>
          <w:sz w:val="18"/>
          <w:szCs w:val="18"/>
        </w:rPr>
        <w:t xml:space="preserve">w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produc</w:t>
      </w:r>
      <w:r w:rsidRPr="00FE6020">
        <w:rPr>
          <w:rFonts w:asciiTheme="minorHAnsi" w:hAnsiTheme="minorHAnsi" w:cstheme="minorHAnsi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z w:val="18"/>
          <w:szCs w:val="18"/>
        </w:rPr>
        <w:t>s</w:t>
      </w:r>
      <w:r w:rsidRPr="00FE6020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E6020">
        <w:rPr>
          <w:rFonts w:asciiTheme="minorHAnsi" w:hAnsiTheme="minorHAnsi" w:cstheme="minorHAnsi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ee</w:t>
      </w:r>
      <w:r w:rsidRPr="00FE6020">
        <w:rPr>
          <w:rFonts w:asciiTheme="minorHAnsi" w:hAnsiTheme="minorHAnsi" w:cstheme="minorHAnsi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FE6020">
        <w:rPr>
          <w:rFonts w:asciiTheme="minorHAnsi" w:hAnsiTheme="minorHAnsi" w:cstheme="minorHAnsi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z w:val="18"/>
          <w:szCs w:val="18"/>
        </w:rPr>
        <w:t>&amp;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pr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ab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FE6020">
        <w:rPr>
          <w:rFonts w:asciiTheme="minorHAnsi" w:hAnsiTheme="minorHAnsi" w:cstheme="minorHAnsi"/>
          <w:sz w:val="18"/>
          <w:szCs w:val="18"/>
        </w:rPr>
        <w:t xml:space="preserve">y 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oa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E6020">
        <w:rPr>
          <w:rFonts w:asciiTheme="minorHAnsi" w:hAnsiTheme="minorHAnsi" w:cstheme="minorHAnsi"/>
          <w:sz w:val="18"/>
          <w:szCs w:val="18"/>
        </w:rPr>
        <w:t>.</w:t>
      </w:r>
    </w:p>
    <w:p w14:paraId="19D852EC" w14:textId="77777777" w:rsidR="00362185" w:rsidRPr="00FE6020" w:rsidRDefault="00362185">
      <w:pPr>
        <w:spacing w:before="3" w:line="260" w:lineRule="exact"/>
        <w:rPr>
          <w:rFonts w:asciiTheme="minorHAnsi" w:hAnsiTheme="minorHAnsi" w:cstheme="minorHAnsi"/>
          <w:sz w:val="18"/>
          <w:szCs w:val="18"/>
        </w:rPr>
      </w:pPr>
    </w:p>
    <w:p w14:paraId="1AF1F357" w14:textId="77777777" w:rsidR="00362185" w:rsidRPr="00FE6020" w:rsidRDefault="00FE6020">
      <w:pPr>
        <w:rPr>
          <w:rFonts w:asciiTheme="minorHAnsi" w:hAnsiTheme="minorHAnsi" w:cstheme="minorHAnsi"/>
          <w:sz w:val="18"/>
          <w:szCs w:val="18"/>
        </w:rPr>
      </w:pPr>
      <w:r w:rsidRPr="00FE6020">
        <w:rPr>
          <w:rFonts w:asciiTheme="minorHAnsi" w:hAnsiTheme="minorHAnsi" w:cstheme="minorHAnsi"/>
          <w:spacing w:val="2"/>
          <w:sz w:val="18"/>
          <w:szCs w:val="18"/>
        </w:rPr>
        <w:t>K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E6020">
        <w:rPr>
          <w:rFonts w:asciiTheme="minorHAnsi" w:hAnsiTheme="minorHAnsi" w:cstheme="minorHAnsi"/>
          <w:sz w:val="18"/>
          <w:szCs w:val="18"/>
        </w:rPr>
        <w:t>Y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SK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LL</w:t>
      </w:r>
      <w:r w:rsidRPr="00FE6020">
        <w:rPr>
          <w:rFonts w:asciiTheme="minorHAnsi" w:hAnsiTheme="minorHAnsi" w:cstheme="minorHAnsi"/>
          <w:sz w:val="18"/>
          <w:szCs w:val="18"/>
        </w:rPr>
        <w:t xml:space="preserve">S 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AN</w:t>
      </w:r>
      <w:r w:rsidRPr="00FE6020">
        <w:rPr>
          <w:rFonts w:asciiTheme="minorHAnsi" w:hAnsiTheme="minorHAnsi" w:cstheme="minorHAnsi"/>
          <w:sz w:val="18"/>
          <w:szCs w:val="18"/>
        </w:rPr>
        <w:t>D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C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ET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IE</w:t>
      </w:r>
      <w:r w:rsidRPr="00FE6020">
        <w:rPr>
          <w:rFonts w:asciiTheme="minorHAnsi" w:hAnsiTheme="minorHAnsi" w:cstheme="minorHAnsi"/>
          <w:sz w:val="18"/>
          <w:szCs w:val="18"/>
        </w:rPr>
        <w:t>S</w:t>
      </w:r>
    </w:p>
    <w:p w14:paraId="4F110EA5" w14:textId="77777777" w:rsidR="00362185" w:rsidRPr="00FE6020" w:rsidRDefault="00362185">
      <w:pPr>
        <w:spacing w:before="11" w:line="280" w:lineRule="exact"/>
        <w:rPr>
          <w:rFonts w:asciiTheme="minorHAnsi" w:hAnsiTheme="minorHAnsi" w:cstheme="minorHAnsi"/>
          <w:sz w:val="18"/>
          <w:szCs w:val="18"/>
        </w:rPr>
      </w:pPr>
    </w:p>
    <w:p w14:paraId="5C6BB910" w14:textId="77777777" w:rsidR="00362185" w:rsidRPr="00FE6020" w:rsidRDefault="00FE6020">
      <w:pPr>
        <w:ind w:left="194"/>
        <w:rPr>
          <w:rFonts w:asciiTheme="minorHAnsi" w:hAnsiTheme="minorHAnsi" w:cstheme="minorHAnsi"/>
          <w:sz w:val="18"/>
          <w:szCs w:val="18"/>
        </w:rPr>
      </w:pPr>
      <w:r w:rsidRPr="00FE6020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st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ac</w:t>
      </w:r>
      <w:r w:rsidRPr="00FE6020">
        <w:rPr>
          <w:rFonts w:asciiTheme="minorHAnsi" w:hAnsiTheme="minorHAnsi" w:cstheme="minorHAnsi"/>
          <w:sz w:val="18"/>
          <w:szCs w:val="18"/>
        </w:rPr>
        <w:t xml:space="preserve">k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recor</w:t>
      </w:r>
      <w:r w:rsidRPr="00FE6020">
        <w:rPr>
          <w:rFonts w:asciiTheme="minorHAnsi" w:hAnsiTheme="minorHAnsi" w:cstheme="minorHAnsi"/>
          <w:sz w:val="18"/>
          <w:szCs w:val="18"/>
        </w:rPr>
        <w:t>d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sz w:val="18"/>
          <w:szCs w:val="18"/>
        </w:rPr>
        <w:t>f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 xml:space="preserve"> s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cc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ss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E6020">
        <w:rPr>
          <w:rFonts w:asciiTheme="minorHAnsi" w:hAnsiTheme="minorHAnsi" w:cstheme="minorHAnsi"/>
          <w:sz w:val="18"/>
          <w:szCs w:val="18"/>
        </w:rPr>
        <w:t>y</w:t>
      </w:r>
      <w:r w:rsidRPr="00FE6020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b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E6020">
        <w:rPr>
          <w:rFonts w:asciiTheme="minorHAnsi" w:hAnsiTheme="minorHAnsi" w:cstheme="minorHAnsi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bu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E6020">
        <w:rPr>
          <w:rFonts w:asciiTheme="minorHAnsi" w:hAnsiTheme="minorHAnsi" w:cstheme="minorHAnsi"/>
          <w:sz w:val="18"/>
          <w:szCs w:val="18"/>
        </w:rPr>
        <w:t xml:space="preserve">s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prac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E6020">
        <w:rPr>
          <w:rFonts w:asciiTheme="minorHAnsi" w:hAnsiTheme="minorHAnsi" w:cstheme="minorHAnsi"/>
          <w:sz w:val="18"/>
          <w:szCs w:val="18"/>
        </w:rPr>
        <w:t>.</w:t>
      </w:r>
    </w:p>
    <w:p w14:paraId="2BA794F2" w14:textId="77777777" w:rsidR="00362185" w:rsidRPr="00FE6020" w:rsidRDefault="00FE6020">
      <w:pPr>
        <w:spacing w:before="29" w:line="271" w:lineRule="auto"/>
        <w:ind w:left="192" w:right="70"/>
        <w:rPr>
          <w:rFonts w:asciiTheme="minorHAnsi" w:hAnsiTheme="minorHAnsi" w:cstheme="minorHAnsi"/>
          <w:sz w:val="18"/>
          <w:szCs w:val="18"/>
        </w:rPr>
      </w:pPr>
      <w:r w:rsidRPr="00FE6020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FE6020">
        <w:rPr>
          <w:rFonts w:asciiTheme="minorHAnsi" w:hAnsiTheme="minorHAnsi" w:cstheme="minorHAnsi"/>
          <w:sz w:val="18"/>
          <w:szCs w:val="18"/>
        </w:rPr>
        <w:t>ili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FE6020">
        <w:rPr>
          <w:rFonts w:asciiTheme="minorHAnsi" w:hAnsiTheme="minorHAnsi" w:cstheme="minorHAnsi"/>
          <w:sz w:val="18"/>
          <w:szCs w:val="18"/>
        </w:rPr>
        <w:t>y</w:t>
      </w:r>
      <w:r w:rsidRPr="00FE6020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z w:val="18"/>
          <w:szCs w:val="18"/>
        </w:rPr>
        <w:t>to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pro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FE6020">
        <w:rPr>
          <w:rFonts w:asciiTheme="minorHAnsi" w:hAnsiTheme="minorHAnsi" w:cstheme="minorHAnsi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FE6020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FE6020">
        <w:rPr>
          <w:rFonts w:asciiTheme="minorHAnsi" w:hAnsiTheme="minorHAnsi" w:cstheme="minorHAnsi"/>
          <w:sz w:val="18"/>
          <w:szCs w:val="18"/>
        </w:rPr>
        <w:t>ici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>y</w:t>
      </w:r>
      <w:r w:rsidRPr="00FE6020">
        <w:rPr>
          <w:rFonts w:asciiTheme="minorHAnsi" w:hAnsiTheme="minorHAnsi" w:cstheme="minorHAnsi"/>
          <w:sz w:val="18"/>
          <w:szCs w:val="18"/>
        </w:rPr>
        <w:t>,</w:t>
      </w:r>
      <w:r w:rsidRPr="00FE6020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FE6020">
        <w:rPr>
          <w:rFonts w:asciiTheme="minorHAnsi" w:hAnsiTheme="minorHAnsi" w:cstheme="minorHAnsi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FE6020">
        <w:rPr>
          <w:rFonts w:asciiTheme="minorHAnsi" w:hAnsiTheme="minorHAnsi" w:cstheme="minorHAnsi"/>
          <w:sz w:val="18"/>
          <w:szCs w:val="18"/>
        </w:rPr>
        <w:t>ce</w:t>
      </w:r>
      <w:r w:rsidRPr="00FE6020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op</w:t>
      </w:r>
      <w:r w:rsidRPr="00FE6020">
        <w:rPr>
          <w:rFonts w:asciiTheme="minorHAnsi" w:hAnsiTheme="minorHAnsi" w:cstheme="minorHAnsi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FE6020">
        <w:rPr>
          <w:rFonts w:asciiTheme="minorHAnsi" w:hAnsiTheme="minorHAnsi" w:cstheme="minorHAnsi"/>
          <w:sz w:val="18"/>
          <w:szCs w:val="18"/>
        </w:rPr>
        <w:t>ati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z w:val="18"/>
          <w:szCs w:val="18"/>
        </w:rPr>
        <w:t>c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FE6020">
        <w:rPr>
          <w:rFonts w:asciiTheme="minorHAnsi" w:hAnsiTheme="minorHAnsi" w:cstheme="minorHAnsi"/>
          <w:sz w:val="18"/>
          <w:szCs w:val="18"/>
        </w:rPr>
        <w:t>ts</w:t>
      </w:r>
      <w:r w:rsidRPr="00FE6020">
        <w:rPr>
          <w:rFonts w:asciiTheme="minorHAnsi" w:hAnsiTheme="minorHAnsi" w:cstheme="minorHAnsi"/>
          <w:spacing w:val="-2"/>
          <w:sz w:val="18"/>
          <w:szCs w:val="18"/>
        </w:rPr>
        <w:t xml:space="preserve"> w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FE6020">
        <w:rPr>
          <w:rFonts w:asciiTheme="minorHAnsi" w:hAnsiTheme="minorHAnsi" w:cstheme="minorHAnsi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FE6020">
        <w:rPr>
          <w:rFonts w:asciiTheme="minorHAnsi" w:hAnsiTheme="minorHAnsi" w:cstheme="minorHAnsi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c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FE6020">
        <w:rPr>
          <w:rFonts w:asciiTheme="minorHAnsi" w:hAnsiTheme="minorHAnsi" w:cstheme="minorHAnsi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E6020">
        <w:rPr>
          <w:rFonts w:asciiTheme="minorHAnsi" w:hAnsiTheme="minorHAnsi" w:cstheme="minorHAnsi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prod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FE6020">
        <w:rPr>
          <w:rFonts w:asciiTheme="minorHAnsi" w:hAnsiTheme="minorHAnsi" w:cstheme="minorHAnsi"/>
          <w:sz w:val="18"/>
          <w:szCs w:val="18"/>
        </w:rPr>
        <w:t>cti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FE6020">
        <w:rPr>
          <w:rFonts w:asciiTheme="minorHAnsi" w:hAnsiTheme="minorHAnsi" w:cstheme="minorHAnsi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>y</w:t>
      </w:r>
      <w:r w:rsidRPr="00FE6020">
        <w:rPr>
          <w:rFonts w:asciiTheme="minorHAnsi" w:hAnsiTheme="minorHAnsi" w:cstheme="minorHAnsi"/>
          <w:sz w:val="18"/>
          <w:szCs w:val="18"/>
        </w:rPr>
        <w:t xml:space="preserve">. 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D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st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E6020">
        <w:rPr>
          <w:rFonts w:asciiTheme="minorHAnsi" w:hAnsiTheme="minorHAnsi" w:cstheme="minorHAnsi"/>
          <w:sz w:val="18"/>
          <w:szCs w:val="18"/>
        </w:rPr>
        <w:t>d</w:t>
      </w:r>
      <w:r w:rsidRPr="00FE6020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ucc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E6020">
        <w:rPr>
          <w:rFonts w:asciiTheme="minorHAnsi" w:hAnsiTheme="minorHAnsi" w:cstheme="minorHAnsi"/>
          <w:sz w:val="18"/>
          <w:szCs w:val="18"/>
        </w:rPr>
        <w:t>s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rod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FE6020">
        <w:rPr>
          <w:rFonts w:asciiTheme="minorHAnsi" w:hAnsiTheme="minorHAnsi" w:cstheme="minorHAnsi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z w:val="18"/>
          <w:szCs w:val="18"/>
        </w:rPr>
        <w:t>s &amp;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exe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E6020">
        <w:rPr>
          <w:rFonts w:asciiTheme="minorHAnsi" w:hAnsiTheme="minorHAnsi" w:cstheme="minorHAnsi"/>
          <w:sz w:val="18"/>
          <w:szCs w:val="18"/>
        </w:rPr>
        <w:t xml:space="preserve">n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E6020">
        <w:rPr>
          <w:rFonts w:asciiTheme="minorHAnsi" w:hAnsiTheme="minorHAnsi" w:cstheme="minorHAnsi"/>
          <w:sz w:val="18"/>
          <w:szCs w:val="18"/>
        </w:rPr>
        <w:t>f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k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st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E6020">
        <w:rPr>
          <w:rFonts w:asciiTheme="minorHAnsi" w:hAnsiTheme="minorHAnsi" w:cstheme="minorHAnsi"/>
          <w:sz w:val="18"/>
          <w:szCs w:val="18"/>
        </w:rPr>
        <w:t xml:space="preserve">.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x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pe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FE6020">
        <w:rPr>
          <w:rFonts w:asciiTheme="minorHAnsi" w:hAnsiTheme="minorHAnsi" w:cstheme="minorHAnsi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sz w:val="18"/>
          <w:szCs w:val="18"/>
        </w:rPr>
        <w:t>f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z w:val="18"/>
          <w:szCs w:val="18"/>
        </w:rPr>
        <w:t>y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E6020">
        <w:rPr>
          <w:rFonts w:asciiTheme="minorHAnsi" w:hAnsiTheme="minorHAnsi" w:cstheme="minorHAnsi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z w:val="18"/>
          <w:szCs w:val="18"/>
        </w:rPr>
        <w:t>y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re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on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E6020">
        <w:rPr>
          <w:rFonts w:asciiTheme="minorHAnsi" w:hAnsiTheme="minorHAnsi" w:cstheme="minorHAnsi"/>
          <w:sz w:val="18"/>
          <w:szCs w:val="18"/>
        </w:rPr>
        <w:t>p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z w:val="18"/>
          <w:szCs w:val="18"/>
        </w:rPr>
        <w:t>w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E6020">
        <w:rPr>
          <w:rFonts w:asciiTheme="minorHAnsi" w:hAnsiTheme="minorHAnsi" w:cstheme="minorHAnsi"/>
          <w:sz w:val="18"/>
          <w:szCs w:val="18"/>
        </w:rPr>
        <w:t xml:space="preserve">h 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upp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li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E6020">
        <w:rPr>
          <w:rFonts w:asciiTheme="minorHAnsi" w:hAnsiTheme="minorHAnsi" w:cstheme="minorHAnsi"/>
          <w:sz w:val="18"/>
          <w:szCs w:val="18"/>
        </w:rPr>
        <w:t>.</w:t>
      </w:r>
    </w:p>
    <w:p w14:paraId="5709E499" w14:textId="77777777" w:rsidR="00362185" w:rsidRPr="00FE6020" w:rsidRDefault="00FE6020">
      <w:pPr>
        <w:ind w:left="194"/>
        <w:rPr>
          <w:rFonts w:asciiTheme="minorHAnsi" w:hAnsiTheme="minorHAnsi" w:cstheme="minorHAnsi"/>
          <w:sz w:val="18"/>
          <w:szCs w:val="18"/>
        </w:rPr>
      </w:pPr>
      <w:r w:rsidRPr="00FE6020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ro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ab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FE6020">
        <w:rPr>
          <w:rFonts w:asciiTheme="minorHAnsi" w:hAnsiTheme="minorHAnsi" w:cstheme="minorHAnsi"/>
          <w:sz w:val="18"/>
          <w:szCs w:val="18"/>
        </w:rPr>
        <w:t>y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E6020">
        <w:rPr>
          <w:rFonts w:asciiTheme="minorHAnsi" w:hAnsiTheme="minorHAnsi" w:cstheme="minorHAnsi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FE6020">
        <w:rPr>
          <w:rFonts w:asciiTheme="minorHAnsi" w:hAnsiTheme="minorHAnsi" w:cstheme="minorHAnsi"/>
          <w:sz w:val="18"/>
          <w:szCs w:val="18"/>
        </w:rPr>
        <w:t xml:space="preserve">y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z w:val="18"/>
          <w:szCs w:val="18"/>
        </w:rPr>
        <w:t xml:space="preserve">w 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st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E6020">
        <w:rPr>
          <w:rFonts w:asciiTheme="minorHAnsi" w:hAnsiTheme="minorHAnsi" w:cstheme="minorHAnsi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oppor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un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it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E6020">
        <w:rPr>
          <w:rFonts w:asciiTheme="minorHAnsi" w:hAnsiTheme="minorHAnsi" w:cstheme="minorHAnsi"/>
          <w:sz w:val="18"/>
          <w:szCs w:val="18"/>
        </w:rPr>
        <w:t>.</w:t>
      </w:r>
    </w:p>
    <w:p w14:paraId="3193B5DF" w14:textId="77777777" w:rsidR="00362185" w:rsidRPr="00FE6020" w:rsidRDefault="00FE6020">
      <w:pPr>
        <w:spacing w:before="29" w:line="272" w:lineRule="auto"/>
        <w:ind w:left="194" w:right="1381" w:firstLine="2"/>
        <w:rPr>
          <w:rFonts w:asciiTheme="minorHAnsi" w:hAnsiTheme="minorHAnsi" w:cstheme="minorHAnsi"/>
          <w:sz w:val="18"/>
          <w:szCs w:val="18"/>
        </w:rPr>
      </w:pPr>
      <w:r w:rsidRPr="00FE6020">
        <w:rPr>
          <w:rFonts w:asciiTheme="minorHAnsi" w:hAnsiTheme="minorHAnsi" w:cstheme="minorHAnsi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b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E6020">
        <w:rPr>
          <w:rFonts w:asciiTheme="minorHAnsi" w:hAnsiTheme="minorHAnsi" w:cstheme="minorHAnsi"/>
          <w:sz w:val="18"/>
          <w:szCs w:val="18"/>
        </w:rPr>
        <w:t xml:space="preserve">y 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FE6020">
        <w:rPr>
          <w:rFonts w:asciiTheme="minorHAnsi" w:hAnsiTheme="minorHAnsi" w:cstheme="minorHAnsi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 xml:space="preserve"> s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E6020">
        <w:rPr>
          <w:rFonts w:asciiTheme="minorHAnsi" w:hAnsiTheme="minorHAnsi" w:cstheme="minorHAnsi"/>
          <w:sz w:val="18"/>
          <w:szCs w:val="18"/>
        </w:rPr>
        <w:t xml:space="preserve">,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produc</w:t>
      </w:r>
      <w:r w:rsidRPr="00FE6020">
        <w:rPr>
          <w:rFonts w:asciiTheme="minorHAnsi" w:hAnsiTheme="minorHAnsi" w:cstheme="minorHAnsi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d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 xml:space="preserve"> de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li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E6020">
        <w:rPr>
          <w:rFonts w:asciiTheme="minorHAnsi" w:hAnsiTheme="minorHAnsi" w:cstheme="minorHAnsi"/>
          <w:sz w:val="18"/>
          <w:szCs w:val="18"/>
        </w:rPr>
        <w:t xml:space="preserve">r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pro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FE6020">
        <w:rPr>
          <w:rFonts w:asciiTheme="minorHAnsi" w:hAnsiTheme="minorHAnsi" w:cstheme="minorHAnsi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men</w:t>
      </w:r>
      <w:r w:rsidRPr="00FE6020">
        <w:rPr>
          <w:rFonts w:asciiTheme="minorHAnsi" w:hAnsiTheme="minorHAnsi" w:cstheme="minorHAnsi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E6020">
        <w:rPr>
          <w:rFonts w:asciiTheme="minorHAnsi" w:hAnsiTheme="minorHAnsi" w:cstheme="minorHAnsi"/>
          <w:sz w:val="18"/>
          <w:szCs w:val="18"/>
        </w:rPr>
        <w:t xml:space="preserve">. 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FE6020">
        <w:rPr>
          <w:rFonts w:asciiTheme="minorHAnsi" w:hAnsiTheme="minorHAnsi" w:cstheme="minorHAnsi"/>
          <w:sz w:val="18"/>
          <w:szCs w:val="18"/>
        </w:rPr>
        <w:t xml:space="preserve">e 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x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pe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FE6020">
        <w:rPr>
          <w:rFonts w:asciiTheme="minorHAnsi" w:hAnsiTheme="minorHAnsi" w:cstheme="minorHAnsi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sz w:val="18"/>
          <w:szCs w:val="18"/>
        </w:rPr>
        <w:t>f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z w:val="18"/>
          <w:szCs w:val="18"/>
        </w:rPr>
        <w:t>w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k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z w:val="18"/>
          <w:szCs w:val="18"/>
        </w:rPr>
        <w:t>w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FE6020">
        <w:rPr>
          <w:rFonts w:asciiTheme="minorHAnsi" w:hAnsiTheme="minorHAnsi" w:cstheme="minorHAnsi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per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ti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z w:val="18"/>
          <w:szCs w:val="18"/>
        </w:rPr>
        <w:t>l</w:t>
      </w:r>
      <w:r w:rsidRPr="00FE6020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are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FE6020">
        <w:rPr>
          <w:rFonts w:asciiTheme="minorHAnsi" w:hAnsiTheme="minorHAnsi" w:cstheme="minorHAnsi"/>
          <w:sz w:val="18"/>
          <w:szCs w:val="18"/>
        </w:rPr>
        <w:t>.</w:t>
      </w:r>
    </w:p>
    <w:p w14:paraId="0AB50242" w14:textId="77777777" w:rsidR="00362185" w:rsidRPr="00FE6020" w:rsidRDefault="00FE6020">
      <w:pPr>
        <w:spacing w:line="220" w:lineRule="exact"/>
        <w:ind w:left="192"/>
        <w:rPr>
          <w:rFonts w:asciiTheme="minorHAnsi" w:hAnsiTheme="minorHAnsi" w:cstheme="minorHAnsi"/>
          <w:sz w:val="18"/>
          <w:szCs w:val="18"/>
        </w:rPr>
      </w:pPr>
      <w:r w:rsidRPr="00FE6020">
        <w:rPr>
          <w:rFonts w:asciiTheme="minorHAnsi" w:hAnsiTheme="minorHAnsi" w:cstheme="minorHAnsi"/>
          <w:sz w:val="18"/>
          <w:szCs w:val="18"/>
        </w:rPr>
        <w:pict w14:anchorId="5EA5DF18">
          <v:group id="_x0000_s1028" style="position:absolute;left:0;text-align:left;margin-left:214.25pt;margin-top:-91.65pt;width:9.1pt;height:103.25pt;z-index:-251658752;mso-position-horizontal-relative:page" coordorigin="4285,-1833" coordsize="182,2065">
            <v:shape id="_x0000_s1036" type="#_x0000_t75" style="position:absolute;left:4285;top:-1833;width:182;height:245">
              <v:imagedata r:id="rId5" o:title=""/>
            </v:shape>
            <v:shape id="_x0000_s1035" type="#_x0000_t75" style="position:absolute;left:4285;top:-1574;width:182;height:245">
              <v:imagedata r:id="rId5" o:title=""/>
            </v:shape>
            <v:shape id="_x0000_s1034" type="#_x0000_t75" style="position:absolute;left:4285;top:-1315;width:182;height:245">
              <v:imagedata r:id="rId5" o:title=""/>
            </v:shape>
            <v:shape id="_x0000_s1033" type="#_x0000_t75" style="position:absolute;left:4285;top:-1053;width:182;height:245">
              <v:imagedata r:id="rId5" o:title=""/>
            </v:shape>
            <v:shape id="_x0000_s1032" type="#_x0000_t75" style="position:absolute;left:4285;top:-794;width:182;height:245">
              <v:imagedata r:id="rId5" o:title=""/>
            </v:shape>
            <v:shape id="_x0000_s1031" type="#_x0000_t75" style="position:absolute;left:4285;top:-534;width:182;height:245">
              <v:imagedata r:id="rId5" o:title=""/>
            </v:shape>
            <v:shape id="_x0000_s1030" type="#_x0000_t75" style="position:absolute;left:4285;top:-273;width:182;height:245">
              <v:imagedata r:id="rId5" o:title=""/>
            </v:shape>
            <v:shape id="_x0000_s1029" type="#_x0000_t75" style="position:absolute;left:4285;top:-14;width:182;height:245">
              <v:imagedata r:id="rId5" o:title=""/>
            </v:shape>
            <w10:wrap anchorx="page"/>
          </v:group>
        </w:pict>
      </w:r>
      <w:r w:rsidRPr="00FE6020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FE6020">
        <w:rPr>
          <w:rFonts w:asciiTheme="minorHAnsi" w:hAnsiTheme="minorHAnsi" w:cstheme="minorHAnsi"/>
          <w:sz w:val="18"/>
          <w:szCs w:val="18"/>
        </w:rPr>
        <w:t>ili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FE6020">
        <w:rPr>
          <w:rFonts w:asciiTheme="minorHAnsi" w:hAnsiTheme="minorHAnsi" w:cstheme="minorHAnsi"/>
          <w:sz w:val="18"/>
          <w:szCs w:val="18"/>
        </w:rPr>
        <w:t>y</w:t>
      </w:r>
      <w:r w:rsidRPr="00FE6020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z w:val="18"/>
          <w:szCs w:val="18"/>
        </w:rPr>
        <w:t>to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FE6020">
        <w:rPr>
          <w:rFonts w:asciiTheme="minorHAnsi" w:hAnsiTheme="minorHAnsi" w:cstheme="minorHAnsi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or</w:t>
      </w:r>
      <w:r w:rsidRPr="00FE6020">
        <w:rPr>
          <w:rFonts w:asciiTheme="minorHAnsi" w:hAnsiTheme="minorHAnsi" w:cstheme="minorHAnsi"/>
          <w:sz w:val="18"/>
          <w:szCs w:val="18"/>
        </w:rPr>
        <w:t>m</w:t>
      </w:r>
      <w:r w:rsidRPr="00FE6020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q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FE6020">
        <w:rPr>
          <w:rFonts w:asciiTheme="minorHAnsi" w:hAnsiTheme="minorHAnsi" w:cstheme="minorHAnsi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E6020">
        <w:rPr>
          <w:rFonts w:asciiTheme="minorHAnsi" w:hAnsiTheme="minorHAnsi" w:cstheme="minorHAnsi"/>
          <w:sz w:val="18"/>
          <w:szCs w:val="18"/>
        </w:rPr>
        <w:t>itat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FE6020">
        <w:rPr>
          <w:rFonts w:asciiTheme="minorHAnsi" w:hAnsiTheme="minorHAnsi" w:cstheme="minorHAnsi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d</w:t>
      </w:r>
      <w:r w:rsidRPr="00FE6020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q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titat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FE6020">
        <w:rPr>
          <w:rFonts w:asciiTheme="minorHAnsi" w:hAnsiTheme="minorHAnsi" w:cstheme="minorHAnsi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FE6020">
        <w:rPr>
          <w:rFonts w:asciiTheme="minorHAnsi" w:hAnsiTheme="minorHAnsi" w:cstheme="minorHAnsi"/>
          <w:sz w:val="18"/>
          <w:szCs w:val="18"/>
        </w:rPr>
        <w:t>esea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FE6020">
        <w:rPr>
          <w:rFonts w:asciiTheme="minorHAnsi" w:hAnsiTheme="minorHAnsi" w:cstheme="minorHAnsi"/>
          <w:sz w:val="18"/>
          <w:szCs w:val="18"/>
        </w:rPr>
        <w:t>ch</w:t>
      </w:r>
      <w:r w:rsidRPr="00FE6020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z w:val="18"/>
          <w:szCs w:val="18"/>
        </w:rPr>
        <w:t>with</w:t>
      </w:r>
      <w:r w:rsidRPr="00FE6020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x</w:t>
      </w:r>
      <w:r w:rsidRPr="00FE6020">
        <w:rPr>
          <w:rFonts w:asciiTheme="minorHAnsi" w:hAnsiTheme="minorHAnsi" w:cstheme="minorHAnsi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FE6020">
        <w:rPr>
          <w:rFonts w:asciiTheme="minorHAnsi" w:hAnsiTheme="minorHAnsi" w:cstheme="minorHAnsi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z w:val="18"/>
          <w:szCs w:val="18"/>
        </w:rPr>
        <w:t>c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FE6020">
        <w:rPr>
          <w:rFonts w:asciiTheme="minorHAnsi" w:hAnsiTheme="minorHAnsi" w:cstheme="minorHAnsi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FE6020">
        <w:rPr>
          <w:rFonts w:asciiTheme="minorHAnsi" w:hAnsiTheme="minorHAnsi" w:cstheme="minorHAnsi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FE6020">
        <w:rPr>
          <w:rFonts w:asciiTheme="minorHAnsi" w:hAnsiTheme="minorHAnsi" w:cstheme="minorHAnsi"/>
          <w:sz w:val="18"/>
          <w:szCs w:val="18"/>
        </w:rPr>
        <w:t>s</w:t>
      </w:r>
      <w:r w:rsidRPr="00FE6020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d</w:t>
      </w:r>
    </w:p>
    <w:p w14:paraId="5D245413" w14:textId="77777777" w:rsidR="00362185" w:rsidRPr="00FE6020" w:rsidRDefault="00FE6020">
      <w:pPr>
        <w:spacing w:before="29"/>
        <w:rPr>
          <w:rFonts w:asciiTheme="minorHAnsi" w:hAnsiTheme="minorHAnsi" w:cstheme="minorHAnsi"/>
          <w:sz w:val="18"/>
          <w:szCs w:val="18"/>
        </w:rPr>
      </w:pPr>
      <w:r w:rsidRPr="00FE6020">
        <w:rPr>
          <w:rFonts w:asciiTheme="minorHAnsi" w:hAnsiTheme="minorHAnsi" w:cstheme="minorHAnsi"/>
          <w:spacing w:val="1"/>
          <w:sz w:val="18"/>
          <w:szCs w:val="18"/>
        </w:rPr>
        <w:t>po</w:t>
      </w:r>
      <w:r w:rsidRPr="00FE6020">
        <w:rPr>
          <w:rFonts w:asciiTheme="minorHAnsi" w:hAnsiTheme="minorHAnsi" w:cstheme="minorHAnsi"/>
          <w:sz w:val="18"/>
          <w:szCs w:val="18"/>
        </w:rPr>
        <w:t>te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tial</w:t>
      </w:r>
      <w:r w:rsidRPr="00FE6020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E6020">
        <w:rPr>
          <w:rFonts w:asciiTheme="minorHAnsi" w:hAnsiTheme="minorHAnsi" w:cstheme="minorHAnsi"/>
          <w:sz w:val="18"/>
          <w:szCs w:val="18"/>
        </w:rPr>
        <w:t>w</w:t>
      </w:r>
      <w:r w:rsidRPr="00FE6020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pro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FE6020">
        <w:rPr>
          <w:rFonts w:asciiTheme="minorHAnsi" w:hAnsiTheme="minorHAnsi" w:cstheme="minorHAnsi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FE6020">
        <w:rPr>
          <w:rFonts w:asciiTheme="minorHAnsi" w:hAnsiTheme="minorHAnsi" w:cstheme="minorHAnsi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FE6020">
        <w:rPr>
          <w:rFonts w:asciiTheme="minorHAnsi" w:hAnsiTheme="minorHAnsi" w:cstheme="minorHAnsi"/>
          <w:sz w:val="18"/>
          <w:szCs w:val="18"/>
        </w:rPr>
        <w:t>.</w:t>
      </w:r>
    </w:p>
    <w:p w14:paraId="55BA3C49" w14:textId="77777777" w:rsidR="00362185" w:rsidRPr="00FE6020" w:rsidRDefault="00362185">
      <w:pPr>
        <w:spacing w:before="12" w:line="260" w:lineRule="exact"/>
        <w:rPr>
          <w:rFonts w:asciiTheme="minorHAnsi" w:hAnsiTheme="minorHAnsi" w:cstheme="minorHAnsi"/>
          <w:sz w:val="18"/>
          <w:szCs w:val="18"/>
        </w:rPr>
      </w:pPr>
    </w:p>
    <w:p w14:paraId="64A79F20" w14:textId="77777777" w:rsidR="00362185" w:rsidRPr="00FE6020" w:rsidRDefault="00FE6020">
      <w:pPr>
        <w:rPr>
          <w:rFonts w:asciiTheme="minorHAnsi" w:hAnsiTheme="minorHAnsi" w:cstheme="minorHAnsi"/>
          <w:sz w:val="18"/>
          <w:szCs w:val="18"/>
        </w:rPr>
      </w:pPr>
      <w:r w:rsidRPr="00FE6020">
        <w:rPr>
          <w:rFonts w:asciiTheme="minorHAnsi" w:hAnsiTheme="minorHAnsi" w:cstheme="minorHAnsi"/>
          <w:spacing w:val="4"/>
          <w:sz w:val="18"/>
          <w:szCs w:val="18"/>
        </w:rPr>
        <w:t>ACAD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M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FE6020">
        <w:rPr>
          <w:rFonts w:asciiTheme="minorHAnsi" w:hAnsiTheme="minorHAnsi" w:cstheme="minorHAnsi"/>
          <w:sz w:val="18"/>
          <w:szCs w:val="18"/>
        </w:rPr>
        <w:t>C</w:t>
      </w:r>
      <w:r w:rsidRPr="00FE6020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QUAL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F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C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ON</w:t>
      </w:r>
      <w:r w:rsidRPr="00FE6020">
        <w:rPr>
          <w:rFonts w:asciiTheme="minorHAnsi" w:hAnsiTheme="minorHAnsi" w:cstheme="minorHAnsi"/>
          <w:sz w:val="18"/>
          <w:szCs w:val="18"/>
        </w:rPr>
        <w:t>S</w:t>
      </w:r>
    </w:p>
    <w:p w14:paraId="0D9069F7" w14:textId="77777777" w:rsidR="00362185" w:rsidRPr="00FE6020" w:rsidRDefault="00362185">
      <w:pPr>
        <w:spacing w:before="6" w:line="280" w:lineRule="exact"/>
        <w:rPr>
          <w:rFonts w:asciiTheme="minorHAnsi" w:hAnsiTheme="minorHAnsi" w:cstheme="minorHAnsi"/>
          <w:sz w:val="18"/>
          <w:szCs w:val="18"/>
        </w:rPr>
      </w:pPr>
    </w:p>
    <w:p w14:paraId="783DEC50" w14:textId="77777777" w:rsidR="00362185" w:rsidRPr="00FE6020" w:rsidRDefault="00FE6020">
      <w:pPr>
        <w:rPr>
          <w:rFonts w:asciiTheme="minorHAnsi" w:hAnsiTheme="minorHAnsi" w:cstheme="minorHAnsi"/>
          <w:sz w:val="18"/>
          <w:szCs w:val="18"/>
        </w:rPr>
      </w:pPr>
      <w:r w:rsidRPr="00FE6020">
        <w:rPr>
          <w:rFonts w:asciiTheme="minorHAnsi" w:hAnsiTheme="minorHAnsi" w:cstheme="minorHAnsi"/>
          <w:spacing w:val="16"/>
          <w:sz w:val="18"/>
          <w:szCs w:val="18"/>
        </w:rPr>
        <w:t>B</w:t>
      </w:r>
      <w:r w:rsidRPr="00FE6020">
        <w:rPr>
          <w:rFonts w:asciiTheme="minorHAnsi" w:hAnsiTheme="minorHAnsi" w:cstheme="minorHAnsi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19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15"/>
          <w:sz w:val="18"/>
          <w:szCs w:val="18"/>
        </w:rPr>
        <w:t>(</w:t>
      </w:r>
      <w:r w:rsidRPr="00FE6020">
        <w:rPr>
          <w:rFonts w:asciiTheme="minorHAnsi" w:hAnsiTheme="minorHAnsi" w:cstheme="minorHAnsi"/>
          <w:spacing w:val="12"/>
          <w:sz w:val="18"/>
          <w:szCs w:val="18"/>
        </w:rPr>
        <w:t>H</w:t>
      </w:r>
      <w:r w:rsidRPr="00FE6020">
        <w:rPr>
          <w:rFonts w:asciiTheme="minorHAnsi" w:hAnsiTheme="minorHAnsi" w:cstheme="minorHAnsi"/>
          <w:spacing w:val="15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13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11"/>
          <w:sz w:val="18"/>
          <w:szCs w:val="18"/>
        </w:rPr>
        <w:t>s</w:t>
      </w:r>
      <w:r w:rsidRPr="00FE6020">
        <w:rPr>
          <w:rFonts w:asciiTheme="minorHAnsi" w:hAnsiTheme="minorHAnsi" w:cstheme="minorHAnsi"/>
          <w:sz w:val="18"/>
          <w:szCs w:val="18"/>
        </w:rPr>
        <w:t xml:space="preserve">)         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E6020">
        <w:rPr>
          <w:rFonts w:asciiTheme="minorHAnsi" w:hAnsiTheme="minorHAnsi" w:cstheme="minorHAnsi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ai</w:t>
      </w:r>
      <w:r w:rsidRPr="00FE6020">
        <w:rPr>
          <w:rFonts w:asciiTheme="minorHAnsi" w:hAnsiTheme="minorHAnsi" w:cstheme="minorHAnsi"/>
          <w:sz w:val="18"/>
          <w:szCs w:val="18"/>
        </w:rPr>
        <w:t>l</w:t>
      </w:r>
      <w:r w:rsidRPr="00FE6020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Ma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FE6020">
        <w:rPr>
          <w:rFonts w:asciiTheme="minorHAnsi" w:hAnsiTheme="minorHAnsi" w:cstheme="minorHAnsi"/>
          <w:sz w:val="18"/>
          <w:szCs w:val="18"/>
        </w:rPr>
        <w:t>t</w:t>
      </w:r>
    </w:p>
    <w:p w14:paraId="7A9FB31E" w14:textId="77777777" w:rsidR="00362185" w:rsidRPr="00FE6020" w:rsidRDefault="00FE6020">
      <w:pPr>
        <w:spacing w:before="29"/>
        <w:rPr>
          <w:rFonts w:asciiTheme="minorHAnsi" w:hAnsiTheme="minorHAnsi" w:cstheme="minorHAnsi"/>
          <w:sz w:val="18"/>
          <w:szCs w:val="18"/>
        </w:rPr>
      </w:pPr>
      <w:r w:rsidRPr="00FE6020">
        <w:rPr>
          <w:rFonts w:asciiTheme="minorHAnsi" w:hAnsiTheme="minorHAnsi" w:cstheme="minorHAnsi"/>
          <w:b/>
          <w:i/>
          <w:spacing w:val="2"/>
          <w:sz w:val="18"/>
          <w:szCs w:val="18"/>
        </w:rPr>
        <w:t>Nun</w:t>
      </w:r>
      <w:r w:rsidRPr="00FE6020">
        <w:rPr>
          <w:rFonts w:asciiTheme="minorHAnsi" w:hAnsiTheme="minorHAnsi" w:cstheme="minorHAnsi"/>
          <w:b/>
          <w:i/>
          <w:spacing w:val="3"/>
          <w:sz w:val="18"/>
          <w:szCs w:val="18"/>
        </w:rPr>
        <w:t>ea</w:t>
      </w:r>
      <w:r w:rsidRPr="00FE6020">
        <w:rPr>
          <w:rFonts w:asciiTheme="minorHAnsi" w:hAnsiTheme="minorHAnsi" w:cstheme="minorHAnsi"/>
          <w:b/>
          <w:i/>
          <w:spacing w:val="2"/>
          <w:sz w:val="18"/>
          <w:szCs w:val="18"/>
        </w:rPr>
        <w:t>t</w:t>
      </w:r>
      <w:r w:rsidRPr="00FE6020">
        <w:rPr>
          <w:rFonts w:asciiTheme="minorHAnsi" w:hAnsiTheme="minorHAnsi" w:cstheme="minorHAnsi"/>
          <w:b/>
          <w:i/>
          <w:spacing w:val="3"/>
          <w:sz w:val="18"/>
          <w:szCs w:val="18"/>
        </w:rPr>
        <w:t>o</w:t>
      </w:r>
      <w:r w:rsidRPr="00FE6020">
        <w:rPr>
          <w:rFonts w:asciiTheme="minorHAnsi" w:hAnsiTheme="minorHAnsi" w:cstheme="minorHAnsi"/>
          <w:b/>
          <w:i/>
          <w:sz w:val="18"/>
          <w:szCs w:val="18"/>
        </w:rPr>
        <w:t>n</w:t>
      </w:r>
      <w:r w:rsidRPr="00FE6020">
        <w:rPr>
          <w:rFonts w:asciiTheme="minorHAnsi" w:hAnsiTheme="minorHAnsi" w:cstheme="minorHAnsi"/>
          <w:b/>
          <w:i/>
          <w:spacing w:val="-4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b/>
          <w:i/>
          <w:spacing w:val="2"/>
          <w:sz w:val="18"/>
          <w:szCs w:val="18"/>
        </w:rPr>
        <w:t>Uni</w:t>
      </w:r>
      <w:r w:rsidRPr="00FE6020">
        <w:rPr>
          <w:rFonts w:asciiTheme="minorHAnsi" w:hAnsiTheme="minorHAnsi" w:cstheme="minorHAnsi"/>
          <w:b/>
          <w:i/>
          <w:spacing w:val="3"/>
          <w:sz w:val="18"/>
          <w:szCs w:val="18"/>
        </w:rPr>
        <w:t>ve</w:t>
      </w:r>
      <w:r w:rsidRPr="00FE6020">
        <w:rPr>
          <w:rFonts w:asciiTheme="minorHAnsi" w:hAnsiTheme="minorHAnsi" w:cstheme="minorHAnsi"/>
          <w:b/>
          <w:i/>
          <w:spacing w:val="2"/>
          <w:sz w:val="18"/>
          <w:szCs w:val="18"/>
        </w:rPr>
        <w:t>rsit</w:t>
      </w:r>
      <w:r w:rsidRPr="00FE6020">
        <w:rPr>
          <w:rFonts w:asciiTheme="minorHAnsi" w:hAnsiTheme="minorHAnsi" w:cstheme="minorHAnsi"/>
          <w:b/>
          <w:i/>
          <w:sz w:val="18"/>
          <w:szCs w:val="18"/>
        </w:rPr>
        <w:t xml:space="preserve">y    </w:t>
      </w:r>
      <w:r w:rsidRPr="00FE6020">
        <w:rPr>
          <w:rFonts w:asciiTheme="minorHAnsi" w:hAnsiTheme="minorHAnsi" w:cstheme="minorHAnsi"/>
          <w:b/>
          <w:i/>
          <w:spacing w:val="3"/>
          <w:sz w:val="18"/>
          <w:szCs w:val="18"/>
        </w:rPr>
        <w:t xml:space="preserve"> 2</w:t>
      </w:r>
      <w:r w:rsidRPr="00FE6020">
        <w:rPr>
          <w:rFonts w:asciiTheme="minorHAnsi" w:hAnsiTheme="minorHAnsi" w:cstheme="minorHAnsi"/>
          <w:b/>
          <w:i/>
          <w:spacing w:val="1"/>
          <w:sz w:val="18"/>
          <w:szCs w:val="18"/>
        </w:rPr>
        <w:t>0</w:t>
      </w:r>
      <w:r w:rsidRPr="00FE6020">
        <w:rPr>
          <w:rFonts w:asciiTheme="minorHAnsi" w:hAnsiTheme="minorHAnsi" w:cstheme="minorHAnsi"/>
          <w:b/>
          <w:i/>
          <w:spacing w:val="3"/>
          <w:sz w:val="18"/>
          <w:szCs w:val="18"/>
        </w:rPr>
        <w:t>0</w:t>
      </w:r>
      <w:r w:rsidRPr="00FE6020">
        <w:rPr>
          <w:rFonts w:asciiTheme="minorHAnsi" w:hAnsiTheme="minorHAnsi" w:cstheme="minorHAnsi"/>
          <w:b/>
          <w:i/>
          <w:sz w:val="18"/>
          <w:szCs w:val="18"/>
        </w:rPr>
        <w:t>5</w:t>
      </w:r>
      <w:r w:rsidRPr="00FE6020">
        <w:rPr>
          <w:rFonts w:asciiTheme="minorHAnsi" w:hAnsiTheme="minorHAnsi" w:cstheme="minorHAnsi"/>
          <w:b/>
          <w:i/>
          <w:spacing w:val="6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b/>
          <w:i/>
          <w:sz w:val="18"/>
          <w:szCs w:val="18"/>
        </w:rPr>
        <w:t>-</w:t>
      </w:r>
      <w:r w:rsidRPr="00FE6020">
        <w:rPr>
          <w:rFonts w:asciiTheme="minorHAnsi" w:hAnsiTheme="minorHAnsi" w:cstheme="minorHAnsi"/>
          <w:b/>
          <w:i/>
          <w:spacing w:val="3"/>
          <w:sz w:val="18"/>
          <w:szCs w:val="18"/>
        </w:rPr>
        <w:t xml:space="preserve"> 2</w:t>
      </w:r>
      <w:r w:rsidRPr="00FE6020">
        <w:rPr>
          <w:rFonts w:asciiTheme="minorHAnsi" w:hAnsiTheme="minorHAnsi" w:cstheme="minorHAnsi"/>
          <w:b/>
          <w:i/>
          <w:spacing w:val="1"/>
          <w:sz w:val="18"/>
          <w:szCs w:val="18"/>
        </w:rPr>
        <w:t>0</w:t>
      </w:r>
      <w:r w:rsidRPr="00FE6020">
        <w:rPr>
          <w:rFonts w:asciiTheme="minorHAnsi" w:hAnsiTheme="minorHAnsi" w:cstheme="minorHAnsi"/>
          <w:b/>
          <w:i/>
          <w:spacing w:val="3"/>
          <w:sz w:val="18"/>
          <w:szCs w:val="18"/>
        </w:rPr>
        <w:t>0</w:t>
      </w:r>
      <w:r w:rsidRPr="00FE6020">
        <w:rPr>
          <w:rFonts w:asciiTheme="minorHAnsi" w:hAnsiTheme="minorHAnsi" w:cstheme="minorHAnsi"/>
          <w:b/>
          <w:i/>
          <w:sz w:val="18"/>
          <w:szCs w:val="18"/>
        </w:rPr>
        <w:t>8</w:t>
      </w:r>
    </w:p>
    <w:p w14:paraId="5BA7820E" w14:textId="77777777" w:rsidR="00362185" w:rsidRPr="00FE6020" w:rsidRDefault="00362185">
      <w:pPr>
        <w:spacing w:before="11" w:line="280" w:lineRule="exact"/>
        <w:rPr>
          <w:rFonts w:asciiTheme="minorHAnsi" w:hAnsiTheme="minorHAnsi" w:cstheme="minorHAnsi"/>
          <w:sz w:val="18"/>
          <w:szCs w:val="18"/>
        </w:rPr>
      </w:pPr>
    </w:p>
    <w:p w14:paraId="44352C2D" w14:textId="77777777" w:rsidR="00362185" w:rsidRPr="00FE6020" w:rsidRDefault="00FE6020">
      <w:pPr>
        <w:rPr>
          <w:rFonts w:asciiTheme="minorHAnsi" w:hAnsiTheme="minorHAnsi" w:cstheme="minorHAnsi"/>
          <w:sz w:val="18"/>
          <w:szCs w:val="18"/>
        </w:rPr>
      </w:pPr>
      <w:r w:rsidRPr="00FE6020">
        <w:rPr>
          <w:rFonts w:asciiTheme="minorHAnsi" w:hAnsiTheme="minorHAnsi" w:cstheme="minorHAnsi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23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14"/>
          <w:sz w:val="18"/>
          <w:szCs w:val="18"/>
        </w:rPr>
        <w:t>l</w:t>
      </w:r>
      <w:r w:rsidRPr="00FE6020">
        <w:rPr>
          <w:rFonts w:asciiTheme="minorHAnsi" w:hAnsiTheme="minorHAnsi" w:cstheme="minorHAnsi"/>
          <w:spacing w:val="1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11"/>
          <w:sz w:val="18"/>
          <w:szCs w:val="18"/>
        </w:rPr>
        <w:t>v</w:t>
      </w:r>
      <w:r w:rsidRPr="00FE6020">
        <w:rPr>
          <w:rFonts w:asciiTheme="minorHAnsi" w:hAnsiTheme="minorHAnsi" w:cstheme="minorHAnsi"/>
          <w:spacing w:val="1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14"/>
          <w:sz w:val="18"/>
          <w:szCs w:val="18"/>
        </w:rPr>
        <w:t>l</w:t>
      </w:r>
      <w:r w:rsidRPr="00FE6020">
        <w:rPr>
          <w:rFonts w:asciiTheme="minorHAnsi" w:hAnsiTheme="minorHAnsi" w:cstheme="minorHAnsi"/>
          <w:spacing w:val="11"/>
          <w:sz w:val="18"/>
          <w:szCs w:val="18"/>
        </w:rPr>
        <w:t>s</w:t>
      </w:r>
      <w:r w:rsidRPr="00FE6020">
        <w:rPr>
          <w:rFonts w:asciiTheme="minorHAnsi" w:hAnsiTheme="minorHAnsi" w:cstheme="minorHAnsi"/>
          <w:sz w:val="18"/>
          <w:szCs w:val="18"/>
        </w:rPr>
        <w:t xml:space="preserve">:           </w:t>
      </w:r>
      <w:r w:rsidRPr="00FE6020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12"/>
          <w:sz w:val="18"/>
          <w:szCs w:val="18"/>
        </w:rPr>
        <w:t>Ma</w:t>
      </w:r>
      <w:r w:rsidRPr="00FE6020">
        <w:rPr>
          <w:rFonts w:asciiTheme="minorHAnsi" w:hAnsiTheme="minorHAnsi" w:cstheme="minorHAnsi"/>
          <w:spacing w:val="14"/>
          <w:sz w:val="18"/>
          <w:szCs w:val="18"/>
        </w:rPr>
        <w:t>t</w:t>
      </w:r>
      <w:r w:rsidRPr="00FE6020">
        <w:rPr>
          <w:rFonts w:asciiTheme="minorHAnsi" w:hAnsiTheme="minorHAnsi" w:cstheme="minorHAnsi"/>
          <w:spacing w:val="13"/>
          <w:sz w:val="18"/>
          <w:szCs w:val="18"/>
        </w:rPr>
        <w:t>h</w:t>
      </w:r>
      <w:r w:rsidRPr="00FE6020">
        <w:rPr>
          <w:rFonts w:asciiTheme="minorHAnsi" w:hAnsiTheme="minorHAnsi" w:cstheme="minorHAnsi"/>
          <w:sz w:val="18"/>
          <w:szCs w:val="18"/>
        </w:rPr>
        <w:t>s</w:t>
      </w:r>
      <w:r w:rsidRPr="00FE6020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15"/>
          <w:sz w:val="18"/>
          <w:szCs w:val="18"/>
        </w:rPr>
        <w:t>(</w:t>
      </w:r>
      <w:r w:rsidRPr="00FE6020">
        <w:rPr>
          <w:rFonts w:asciiTheme="minorHAnsi" w:hAnsiTheme="minorHAnsi" w:cstheme="minorHAnsi"/>
          <w:spacing w:val="12"/>
          <w:sz w:val="18"/>
          <w:szCs w:val="18"/>
        </w:rPr>
        <w:t>A</w:t>
      </w:r>
      <w:r w:rsidRPr="00FE6020">
        <w:rPr>
          <w:rFonts w:asciiTheme="minorHAnsi" w:hAnsiTheme="minorHAnsi" w:cstheme="minorHAnsi"/>
          <w:sz w:val="18"/>
          <w:szCs w:val="18"/>
        </w:rPr>
        <w:t>)</w:t>
      </w:r>
      <w:r w:rsidRPr="00FE6020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1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13"/>
          <w:sz w:val="18"/>
          <w:szCs w:val="18"/>
        </w:rPr>
        <w:t>ng</w:t>
      </w:r>
      <w:r w:rsidRPr="00FE6020">
        <w:rPr>
          <w:rFonts w:asciiTheme="minorHAnsi" w:hAnsiTheme="minorHAnsi" w:cstheme="minorHAnsi"/>
          <w:spacing w:val="14"/>
          <w:sz w:val="18"/>
          <w:szCs w:val="18"/>
        </w:rPr>
        <w:t>l</w:t>
      </w:r>
      <w:r w:rsidRPr="00FE6020">
        <w:rPr>
          <w:rFonts w:asciiTheme="minorHAnsi" w:hAnsiTheme="minorHAnsi" w:cstheme="minorHAnsi"/>
          <w:spacing w:val="12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14"/>
          <w:sz w:val="18"/>
          <w:szCs w:val="18"/>
        </w:rPr>
        <w:t>s</w:t>
      </w:r>
      <w:r w:rsidRPr="00FE6020">
        <w:rPr>
          <w:rFonts w:asciiTheme="minorHAnsi" w:hAnsiTheme="minorHAnsi" w:cstheme="minorHAnsi"/>
          <w:sz w:val="18"/>
          <w:szCs w:val="18"/>
        </w:rPr>
        <w:t>h</w:t>
      </w:r>
      <w:r w:rsidRPr="00FE6020">
        <w:rPr>
          <w:rFonts w:asciiTheme="minorHAnsi" w:hAnsiTheme="minorHAnsi" w:cstheme="minorHAnsi"/>
          <w:spacing w:val="19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13"/>
          <w:sz w:val="18"/>
          <w:szCs w:val="18"/>
        </w:rPr>
        <w:t>(B</w:t>
      </w:r>
      <w:r w:rsidRPr="00FE6020">
        <w:rPr>
          <w:rFonts w:asciiTheme="minorHAnsi" w:hAnsiTheme="minorHAnsi" w:cstheme="minorHAnsi"/>
          <w:sz w:val="18"/>
          <w:szCs w:val="18"/>
        </w:rPr>
        <w:t>)</w:t>
      </w:r>
      <w:r w:rsidRPr="00FE6020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15"/>
          <w:sz w:val="18"/>
          <w:szCs w:val="18"/>
        </w:rPr>
        <w:t>Te</w:t>
      </w:r>
      <w:r w:rsidRPr="00FE6020">
        <w:rPr>
          <w:rFonts w:asciiTheme="minorHAnsi" w:hAnsiTheme="minorHAnsi" w:cstheme="minorHAnsi"/>
          <w:spacing w:val="12"/>
          <w:sz w:val="18"/>
          <w:szCs w:val="18"/>
        </w:rPr>
        <w:t>c</w:t>
      </w:r>
      <w:r w:rsidRPr="00FE6020">
        <w:rPr>
          <w:rFonts w:asciiTheme="minorHAnsi" w:hAnsiTheme="minorHAnsi" w:cstheme="minorHAnsi"/>
          <w:spacing w:val="13"/>
          <w:sz w:val="18"/>
          <w:szCs w:val="18"/>
        </w:rPr>
        <w:t>hno</w:t>
      </w:r>
      <w:r w:rsidRPr="00FE6020">
        <w:rPr>
          <w:rFonts w:asciiTheme="minorHAnsi" w:hAnsiTheme="minorHAnsi" w:cstheme="minorHAnsi"/>
          <w:spacing w:val="12"/>
          <w:sz w:val="18"/>
          <w:szCs w:val="18"/>
        </w:rPr>
        <w:t>l</w:t>
      </w:r>
      <w:r w:rsidRPr="00FE6020">
        <w:rPr>
          <w:rFonts w:asciiTheme="minorHAnsi" w:hAnsiTheme="minorHAnsi" w:cstheme="minorHAnsi"/>
          <w:spacing w:val="15"/>
          <w:sz w:val="18"/>
          <w:szCs w:val="18"/>
        </w:rPr>
        <w:t>o</w:t>
      </w:r>
      <w:r w:rsidRPr="00FE6020">
        <w:rPr>
          <w:rFonts w:asciiTheme="minorHAnsi" w:hAnsiTheme="minorHAnsi" w:cstheme="minorHAnsi"/>
          <w:spacing w:val="13"/>
          <w:sz w:val="18"/>
          <w:szCs w:val="18"/>
        </w:rPr>
        <w:t>g</w:t>
      </w:r>
      <w:r w:rsidRPr="00FE6020">
        <w:rPr>
          <w:rFonts w:asciiTheme="minorHAnsi" w:hAnsiTheme="minorHAnsi" w:cstheme="minorHAnsi"/>
          <w:sz w:val="18"/>
          <w:szCs w:val="18"/>
        </w:rPr>
        <w:t>y</w:t>
      </w:r>
      <w:r w:rsidRPr="00FE6020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13"/>
          <w:sz w:val="18"/>
          <w:szCs w:val="18"/>
        </w:rPr>
        <w:t>(B</w:t>
      </w:r>
      <w:r w:rsidRPr="00FE6020">
        <w:rPr>
          <w:rFonts w:asciiTheme="minorHAnsi" w:hAnsiTheme="minorHAnsi" w:cstheme="minorHAnsi"/>
          <w:sz w:val="18"/>
          <w:szCs w:val="18"/>
        </w:rPr>
        <w:t>)</w:t>
      </w:r>
      <w:r w:rsidRPr="00FE6020">
        <w:rPr>
          <w:rFonts w:asciiTheme="minorHAnsi" w:hAnsiTheme="minorHAnsi" w:cstheme="minorHAnsi"/>
          <w:spacing w:val="24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14"/>
          <w:sz w:val="18"/>
          <w:szCs w:val="18"/>
        </w:rPr>
        <w:t>S</w:t>
      </w:r>
      <w:r w:rsidRPr="00FE6020">
        <w:rPr>
          <w:rFonts w:asciiTheme="minorHAnsi" w:hAnsiTheme="minorHAnsi" w:cstheme="minorHAnsi"/>
          <w:spacing w:val="12"/>
          <w:sz w:val="18"/>
          <w:szCs w:val="18"/>
        </w:rPr>
        <w:t>ci</w:t>
      </w:r>
      <w:r w:rsidRPr="00FE6020">
        <w:rPr>
          <w:rFonts w:asciiTheme="minorHAnsi" w:hAnsiTheme="minorHAnsi" w:cstheme="minorHAnsi"/>
          <w:spacing w:val="1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13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12"/>
          <w:sz w:val="18"/>
          <w:szCs w:val="18"/>
        </w:rPr>
        <w:t>c</w:t>
      </w:r>
      <w:r w:rsidRPr="00FE6020">
        <w:rPr>
          <w:rFonts w:asciiTheme="minorHAnsi" w:hAnsiTheme="minorHAnsi" w:cstheme="minorHAnsi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15"/>
          <w:sz w:val="18"/>
          <w:szCs w:val="18"/>
        </w:rPr>
        <w:t>(</w:t>
      </w:r>
      <w:r w:rsidRPr="00FE6020">
        <w:rPr>
          <w:rFonts w:asciiTheme="minorHAnsi" w:hAnsiTheme="minorHAnsi" w:cstheme="minorHAnsi"/>
          <w:spacing w:val="11"/>
          <w:sz w:val="18"/>
          <w:szCs w:val="18"/>
        </w:rPr>
        <w:t>C</w:t>
      </w:r>
      <w:r w:rsidRPr="00FE6020">
        <w:rPr>
          <w:rFonts w:asciiTheme="minorHAnsi" w:hAnsiTheme="minorHAnsi" w:cstheme="minorHAnsi"/>
          <w:sz w:val="18"/>
          <w:szCs w:val="18"/>
        </w:rPr>
        <w:t>)</w:t>
      </w:r>
    </w:p>
    <w:p w14:paraId="46EC9310" w14:textId="77777777" w:rsidR="00362185" w:rsidRPr="00FE6020" w:rsidRDefault="00FE6020">
      <w:pPr>
        <w:spacing w:before="29"/>
        <w:rPr>
          <w:rFonts w:asciiTheme="minorHAnsi" w:hAnsiTheme="minorHAnsi" w:cstheme="minorHAnsi"/>
          <w:sz w:val="18"/>
          <w:szCs w:val="18"/>
        </w:rPr>
      </w:pPr>
      <w:r w:rsidRPr="00FE6020">
        <w:rPr>
          <w:rFonts w:asciiTheme="minorHAnsi" w:hAnsiTheme="minorHAnsi" w:cstheme="minorHAnsi"/>
          <w:b/>
          <w:i/>
          <w:spacing w:val="1"/>
          <w:sz w:val="18"/>
          <w:szCs w:val="18"/>
        </w:rPr>
        <w:t>C</w:t>
      </w:r>
      <w:r w:rsidRPr="00FE6020">
        <w:rPr>
          <w:rFonts w:asciiTheme="minorHAnsi" w:hAnsiTheme="minorHAnsi" w:cstheme="minorHAnsi"/>
          <w:b/>
          <w:i/>
          <w:spacing w:val="3"/>
          <w:sz w:val="18"/>
          <w:szCs w:val="18"/>
        </w:rPr>
        <w:t>ove</w:t>
      </w:r>
      <w:r w:rsidRPr="00FE6020">
        <w:rPr>
          <w:rFonts w:asciiTheme="minorHAnsi" w:hAnsiTheme="minorHAnsi" w:cstheme="minorHAnsi"/>
          <w:b/>
          <w:i/>
          <w:spacing w:val="2"/>
          <w:sz w:val="18"/>
          <w:szCs w:val="18"/>
        </w:rPr>
        <w:t>nt</w:t>
      </w:r>
      <w:r w:rsidRPr="00FE6020">
        <w:rPr>
          <w:rFonts w:asciiTheme="minorHAnsi" w:hAnsiTheme="minorHAnsi" w:cstheme="minorHAnsi"/>
          <w:b/>
          <w:i/>
          <w:spacing w:val="3"/>
          <w:sz w:val="18"/>
          <w:szCs w:val="18"/>
        </w:rPr>
        <w:t>r</w:t>
      </w:r>
      <w:r w:rsidRPr="00FE6020">
        <w:rPr>
          <w:rFonts w:asciiTheme="minorHAnsi" w:hAnsiTheme="minorHAnsi" w:cstheme="minorHAnsi"/>
          <w:b/>
          <w:i/>
          <w:sz w:val="18"/>
          <w:szCs w:val="18"/>
        </w:rPr>
        <w:t>y</w:t>
      </w:r>
      <w:r w:rsidRPr="00FE6020">
        <w:rPr>
          <w:rFonts w:asciiTheme="minorHAnsi" w:hAnsiTheme="minorHAnsi" w:cstheme="minorHAnsi"/>
          <w:b/>
          <w:i/>
          <w:spacing w:val="-2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b/>
          <w:i/>
          <w:spacing w:val="1"/>
          <w:sz w:val="18"/>
          <w:szCs w:val="18"/>
        </w:rPr>
        <w:t>C</w:t>
      </w:r>
      <w:r w:rsidRPr="00FE6020">
        <w:rPr>
          <w:rFonts w:asciiTheme="minorHAnsi" w:hAnsiTheme="minorHAnsi" w:cstheme="minorHAnsi"/>
          <w:b/>
          <w:i/>
          <w:spacing w:val="3"/>
          <w:sz w:val="18"/>
          <w:szCs w:val="18"/>
        </w:rPr>
        <w:t>e</w:t>
      </w:r>
      <w:r w:rsidRPr="00FE6020">
        <w:rPr>
          <w:rFonts w:asciiTheme="minorHAnsi" w:hAnsiTheme="minorHAnsi" w:cstheme="minorHAnsi"/>
          <w:b/>
          <w:i/>
          <w:spacing w:val="2"/>
          <w:sz w:val="18"/>
          <w:szCs w:val="18"/>
        </w:rPr>
        <w:t>ntr</w:t>
      </w:r>
      <w:r w:rsidRPr="00FE6020">
        <w:rPr>
          <w:rFonts w:asciiTheme="minorHAnsi" w:hAnsiTheme="minorHAnsi" w:cstheme="minorHAnsi"/>
          <w:b/>
          <w:i/>
          <w:spacing w:val="3"/>
          <w:sz w:val="18"/>
          <w:szCs w:val="18"/>
        </w:rPr>
        <w:t>a</w:t>
      </w:r>
      <w:r w:rsidRPr="00FE6020">
        <w:rPr>
          <w:rFonts w:asciiTheme="minorHAnsi" w:hAnsiTheme="minorHAnsi" w:cstheme="minorHAnsi"/>
          <w:b/>
          <w:i/>
          <w:sz w:val="18"/>
          <w:szCs w:val="18"/>
        </w:rPr>
        <w:t>l</w:t>
      </w:r>
      <w:r w:rsidRPr="00FE6020">
        <w:rPr>
          <w:rFonts w:asciiTheme="minorHAnsi" w:hAnsiTheme="minorHAnsi" w:cstheme="minorHAnsi"/>
          <w:b/>
          <w:i/>
          <w:spacing w:val="-1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b/>
          <w:i/>
          <w:spacing w:val="1"/>
          <w:sz w:val="18"/>
          <w:szCs w:val="18"/>
        </w:rPr>
        <w:t>C</w:t>
      </w:r>
      <w:r w:rsidRPr="00FE6020">
        <w:rPr>
          <w:rFonts w:asciiTheme="minorHAnsi" w:hAnsiTheme="minorHAnsi" w:cstheme="minorHAnsi"/>
          <w:b/>
          <w:i/>
          <w:spacing w:val="3"/>
          <w:sz w:val="18"/>
          <w:szCs w:val="18"/>
        </w:rPr>
        <w:t>o</w:t>
      </w:r>
      <w:r w:rsidRPr="00FE6020">
        <w:rPr>
          <w:rFonts w:asciiTheme="minorHAnsi" w:hAnsiTheme="minorHAnsi" w:cstheme="minorHAnsi"/>
          <w:b/>
          <w:i/>
          <w:spacing w:val="2"/>
          <w:sz w:val="18"/>
          <w:szCs w:val="18"/>
        </w:rPr>
        <w:t>ll</w:t>
      </w:r>
      <w:r w:rsidRPr="00FE6020">
        <w:rPr>
          <w:rFonts w:asciiTheme="minorHAnsi" w:hAnsiTheme="minorHAnsi" w:cstheme="minorHAnsi"/>
          <w:b/>
          <w:i/>
          <w:spacing w:val="3"/>
          <w:sz w:val="18"/>
          <w:szCs w:val="18"/>
        </w:rPr>
        <w:t>e</w:t>
      </w:r>
      <w:r w:rsidRPr="00FE6020">
        <w:rPr>
          <w:rFonts w:asciiTheme="minorHAnsi" w:hAnsiTheme="minorHAnsi" w:cstheme="minorHAnsi"/>
          <w:b/>
          <w:i/>
          <w:spacing w:val="1"/>
          <w:sz w:val="18"/>
          <w:szCs w:val="18"/>
        </w:rPr>
        <w:t>g</w:t>
      </w:r>
      <w:r w:rsidRPr="00FE6020">
        <w:rPr>
          <w:rFonts w:asciiTheme="minorHAnsi" w:hAnsiTheme="minorHAnsi" w:cstheme="minorHAnsi"/>
          <w:b/>
          <w:i/>
          <w:sz w:val="18"/>
          <w:szCs w:val="18"/>
        </w:rPr>
        <w:t xml:space="preserve">e    </w:t>
      </w:r>
      <w:r w:rsidRPr="00FE6020">
        <w:rPr>
          <w:rFonts w:asciiTheme="minorHAnsi" w:hAnsiTheme="minorHAnsi" w:cstheme="minorHAnsi"/>
          <w:b/>
          <w:i/>
          <w:spacing w:val="5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b/>
          <w:i/>
          <w:spacing w:val="3"/>
          <w:sz w:val="18"/>
          <w:szCs w:val="18"/>
        </w:rPr>
        <w:t>20</w:t>
      </w:r>
      <w:r w:rsidRPr="00FE6020">
        <w:rPr>
          <w:rFonts w:asciiTheme="minorHAnsi" w:hAnsiTheme="minorHAnsi" w:cstheme="minorHAnsi"/>
          <w:b/>
          <w:i/>
          <w:spacing w:val="1"/>
          <w:sz w:val="18"/>
          <w:szCs w:val="18"/>
        </w:rPr>
        <w:t>0</w:t>
      </w:r>
      <w:r w:rsidRPr="00FE6020">
        <w:rPr>
          <w:rFonts w:asciiTheme="minorHAnsi" w:hAnsiTheme="minorHAnsi" w:cstheme="minorHAnsi"/>
          <w:b/>
          <w:i/>
          <w:sz w:val="18"/>
          <w:szCs w:val="18"/>
        </w:rPr>
        <w:t>3</w:t>
      </w:r>
      <w:r w:rsidRPr="00FE6020">
        <w:rPr>
          <w:rFonts w:asciiTheme="minorHAnsi" w:hAnsiTheme="minorHAnsi" w:cstheme="minorHAnsi"/>
          <w:b/>
          <w:i/>
          <w:spacing w:val="5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b/>
          <w:i/>
          <w:sz w:val="18"/>
          <w:szCs w:val="18"/>
        </w:rPr>
        <w:t>-</w:t>
      </w:r>
      <w:r w:rsidRPr="00FE6020">
        <w:rPr>
          <w:rFonts w:asciiTheme="minorHAnsi" w:hAnsiTheme="minorHAnsi" w:cstheme="minorHAnsi"/>
          <w:b/>
          <w:i/>
          <w:spacing w:val="3"/>
          <w:sz w:val="18"/>
          <w:szCs w:val="18"/>
        </w:rPr>
        <w:t xml:space="preserve"> 2</w:t>
      </w:r>
      <w:r w:rsidRPr="00FE6020">
        <w:rPr>
          <w:rFonts w:asciiTheme="minorHAnsi" w:hAnsiTheme="minorHAnsi" w:cstheme="minorHAnsi"/>
          <w:b/>
          <w:i/>
          <w:spacing w:val="1"/>
          <w:sz w:val="18"/>
          <w:szCs w:val="18"/>
        </w:rPr>
        <w:t>0</w:t>
      </w:r>
      <w:r w:rsidRPr="00FE6020">
        <w:rPr>
          <w:rFonts w:asciiTheme="minorHAnsi" w:hAnsiTheme="minorHAnsi" w:cstheme="minorHAnsi"/>
          <w:b/>
          <w:i/>
          <w:spacing w:val="3"/>
          <w:sz w:val="18"/>
          <w:szCs w:val="18"/>
        </w:rPr>
        <w:t>0</w:t>
      </w:r>
      <w:r w:rsidRPr="00FE6020">
        <w:rPr>
          <w:rFonts w:asciiTheme="minorHAnsi" w:hAnsiTheme="minorHAnsi" w:cstheme="minorHAnsi"/>
          <w:b/>
          <w:i/>
          <w:sz w:val="18"/>
          <w:szCs w:val="18"/>
        </w:rPr>
        <w:t>5</w:t>
      </w:r>
    </w:p>
    <w:p w14:paraId="7CD2A90C" w14:textId="77777777" w:rsidR="00362185" w:rsidRPr="00FE6020" w:rsidRDefault="00362185">
      <w:pPr>
        <w:spacing w:before="11" w:line="280" w:lineRule="exact"/>
        <w:rPr>
          <w:rFonts w:asciiTheme="minorHAnsi" w:hAnsiTheme="minorHAnsi" w:cstheme="minorHAnsi"/>
          <w:sz w:val="18"/>
          <w:szCs w:val="18"/>
        </w:rPr>
      </w:pPr>
    </w:p>
    <w:p w14:paraId="38AC2234" w14:textId="77777777" w:rsidR="00362185" w:rsidRPr="00FE6020" w:rsidRDefault="00FE6020">
      <w:pPr>
        <w:rPr>
          <w:rFonts w:asciiTheme="minorHAnsi" w:hAnsiTheme="minorHAnsi" w:cstheme="minorHAnsi"/>
          <w:sz w:val="18"/>
          <w:szCs w:val="18"/>
        </w:rPr>
        <w:sectPr w:rsidR="00362185" w:rsidRPr="00FE6020">
          <w:pgSz w:w="11920" w:h="16840"/>
          <w:pgMar w:top="880" w:right="620" w:bottom="280" w:left="580" w:header="720" w:footer="720" w:gutter="0"/>
          <w:cols w:num="2" w:space="720" w:equalWidth="0">
            <w:col w:w="2301" w:space="1404"/>
            <w:col w:w="7015"/>
          </w:cols>
        </w:sectPr>
      </w:pPr>
      <w:r w:rsidRPr="00FE6020">
        <w:rPr>
          <w:rFonts w:asciiTheme="minorHAnsi" w:hAnsiTheme="minorHAnsi" w:cstheme="minorHAnsi"/>
          <w:spacing w:val="6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7"/>
          <w:sz w:val="18"/>
          <w:szCs w:val="18"/>
        </w:rPr>
        <w:t>F</w:t>
      </w:r>
      <w:r w:rsidRPr="00FE6020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R</w:t>
      </w:r>
      <w:r w:rsidRPr="00FE6020">
        <w:rPr>
          <w:rFonts w:asciiTheme="minorHAnsi" w:hAnsiTheme="minorHAnsi" w:cstheme="minorHAnsi"/>
          <w:spacing w:val="10"/>
          <w:sz w:val="18"/>
          <w:szCs w:val="18"/>
        </w:rPr>
        <w:t>EN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C</w:t>
      </w:r>
      <w:r w:rsidRPr="00FE6020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FE6020">
        <w:rPr>
          <w:rFonts w:asciiTheme="minorHAnsi" w:hAnsiTheme="minorHAnsi" w:cstheme="minorHAnsi"/>
          <w:sz w:val="18"/>
          <w:szCs w:val="18"/>
        </w:rPr>
        <w:t>S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z w:val="18"/>
          <w:szCs w:val="18"/>
        </w:rPr>
        <w:t>–</w:t>
      </w:r>
      <w:r w:rsidRPr="00FE6020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va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FE6020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ab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FE6020">
        <w:rPr>
          <w:rFonts w:asciiTheme="minorHAnsi" w:hAnsiTheme="minorHAnsi" w:cstheme="minorHAnsi"/>
          <w:sz w:val="18"/>
          <w:szCs w:val="18"/>
        </w:rPr>
        <w:t xml:space="preserve">e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FE6020">
        <w:rPr>
          <w:rFonts w:asciiTheme="minorHAnsi" w:hAnsiTheme="minorHAnsi" w:cstheme="minorHAnsi"/>
          <w:sz w:val="18"/>
          <w:szCs w:val="18"/>
        </w:rPr>
        <w:t>n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FE6020">
        <w:rPr>
          <w:rFonts w:asciiTheme="minorHAnsi" w:hAnsiTheme="minorHAnsi" w:cstheme="minorHAnsi"/>
          <w:spacing w:val="3"/>
          <w:sz w:val="18"/>
          <w:szCs w:val="18"/>
        </w:rPr>
        <w:t>re</w:t>
      </w:r>
      <w:r w:rsidRPr="00FE6020">
        <w:rPr>
          <w:rFonts w:asciiTheme="minorHAnsi" w:hAnsiTheme="minorHAnsi" w:cstheme="minorHAnsi"/>
          <w:spacing w:val="6"/>
          <w:sz w:val="18"/>
          <w:szCs w:val="18"/>
        </w:rPr>
        <w:t>q</w:t>
      </w:r>
      <w:r w:rsidRPr="00FE6020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FE602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FE6020">
        <w:rPr>
          <w:rFonts w:asciiTheme="minorHAnsi" w:hAnsiTheme="minorHAnsi" w:cstheme="minorHAnsi"/>
          <w:spacing w:val="2"/>
          <w:sz w:val="18"/>
          <w:szCs w:val="18"/>
        </w:rPr>
        <w:t>st</w:t>
      </w:r>
      <w:r w:rsidRPr="00FE6020">
        <w:rPr>
          <w:rFonts w:asciiTheme="minorHAnsi" w:hAnsiTheme="minorHAnsi" w:cstheme="minorHAnsi"/>
          <w:sz w:val="18"/>
          <w:szCs w:val="18"/>
        </w:rPr>
        <w:t>.</w:t>
      </w:r>
    </w:p>
    <w:p w14:paraId="71B1BB17" w14:textId="783E3E35" w:rsidR="00362185" w:rsidRPr="00FE6020" w:rsidRDefault="00362185">
      <w:pPr>
        <w:spacing w:before="37" w:line="276" w:lineRule="auto"/>
        <w:ind w:left="104" w:right="84"/>
        <w:rPr>
          <w:rFonts w:asciiTheme="minorHAnsi" w:hAnsiTheme="minorHAnsi" w:cstheme="minorHAnsi"/>
          <w:sz w:val="18"/>
          <w:szCs w:val="18"/>
        </w:rPr>
      </w:pPr>
    </w:p>
    <w:sectPr w:rsidR="00362185" w:rsidRPr="00FE6020">
      <w:pgSz w:w="11920" w:h="16840"/>
      <w:pgMar w:top="1200" w:right="82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271368"/>
    <w:multiLevelType w:val="multilevel"/>
    <w:tmpl w:val="8464536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185"/>
    <w:rsid w:val="00362185"/>
    <w:rsid w:val="00FE6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  <w14:docId w14:val="5944057E"/>
  <w15:docId w15:val="{9B98196F-F311-4A1F-8749-064D30EAB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2562</Characters>
  <Application>Microsoft Office Word</Application>
  <DocSecurity>0</DocSecurity>
  <Lines>21</Lines>
  <Paragraphs>6</Paragraphs>
  <ScaleCrop>false</ScaleCrop>
  <Company/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2021-05-18T12:37:00Z</dcterms:created>
  <dcterms:modified xsi:type="dcterms:W3CDTF">2021-05-18T12:40:00Z</dcterms:modified>
</cp:coreProperties>
</file>